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7A3FA" w14:textId="77777777" w:rsidR="00031F35" w:rsidRPr="002D4BE8" w:rsidRDefault="00031F35">
      <w:pPr>
        <w:spacing w:before="2" w:line="140" w:lineRule="exact"/>
        <w:rPr>
          <w:sz w:val="15"/>
          <w:szCs w:val="15"/>
        </w:rPr>
      </w:pPr>
    </w:p>
    <w:p w14:paraId="553AAE8C" w14:textId="77777777" w:rsidR="00031F35" w:rsidRPr="002D4BE8" w:rsidRDefault="00031F35">
      <w:pPr>
        <w:spacing w:line="200" w:lineRule="exact"/>
      </w:pPr>
    </w:p>
    <w:p w14:paraId="47470D19" w14:textId="77777777" w:rsidR="00031F35" w:rsidRPr="002D4BE8" w:rsidRDefault="00031F35">
      <w:pPr>
        <w:spacing w:line="200" w:lineRule="exact"/>
      </w:pPr>
    </w:p>
    <w:p w14:paraId="0BCE4290" w14:textId="77777777" w:rsidR="00031F35" w:rsidRPr="002D4BE8" w:rsidRDefault="00031F35">
      <w:pPr>
        <w:spacing w:line="200" w:lineRule="exact"/>
      </w:pPr>
    </w:p>
    <w:p w14:paraId="329CFBA5" w14:textId="77777777" w:rsidR="00031F35" w:rsidRPr="002D4BE8" w:rsidRDefault="00031F35">
      <w:pPr>
        <w:spacing w:line="200" w:lineRule="exact"/>
      </w:pPr>
    </w:p>
    <w:p w14:paraId="4B6EC4BA" w14:textId="77777777" w:rsidR="00031F35" w:rsidRPr="002D4BE8" w:rsidRDefault="002D4BE8">
      <w:pPr>
        <w:ind w:left="104"/>
      </w:pPr>
      <w:r w:rsidRPr="002D4BE8">
        <w:rPr>
          <w:spacing w:val="7"/>
        </w:rPr>
        <w:t>A</w:t>
      </w:r>
      <w:r w:rsidRPr="002D4BE8">
        <w:rPr>
          <w:spacing w:val="9"/>
        </w:rPr>
        <w:t>R</w:t>
      </w:r>
      <w:r w:rsidRPr="002D4BE8">
        <w:rPr>
          <w:spacing w:val="10"/>
        </w:rPr>
        <w:t>E</w:t>
      </w:r>
      <w:r w:rsidRPr="002D4BE8">
        <w:rPr>
          <w:spacing w:val="7"/>
        </w:rPr>
        <w:t>A</w:t>
      </w:r>
      <w:r w:rsidRPr="002D4BE8">
        <w:t>S</w:t>
      </w:r>
      <w:r w:rsidRPr="002D4BE8">
        <w:rPr>
          <w:spacing w:val="9"/>
        </w:rPr>
        <w:t xml:space="preserve"> </w:t>
      </w:r>
      <w:r w:rsidRPr="002D4BE8">
        <w:rPr>
          <w:spacing w:val="7"/>
        </w:rPr>
        <w:t>O</w:t>
      </w:r>
      <w:r w:rsidRPr="002D4BE8">
        <w:t>F</w:t>
      </w:r>
      <w:r w:rsidRPr="002D4BE8">
        <w:rPr>
          <w:spacing w:val="13"/>
        </w:rPr>
        <w:t xml:space="preserve"> </w:t>
      </w:r>
      <w:r w:rsidRPr="002D4BE8">
        <w:rPr>
          <w:spacing w:val="8"/>
        </w:rPr>
        <w:t>E</w:t>
      </w:r>
      <w:r w:rsidRPr="002D4BE8">
        <w:rPr>
          <w:spacing w:val="7"/>
        </w:rPr>
        <w:t>X</w:t>
      </w:r>
      <w:r w:rsidRPr="002D4BE8">
        <w:rPr>
          <w:spacing w:val="9"/>
        </w:rPr>
        <w:t>P</w:t>
      </w:r>
      <w:r w:rsidRPr="002D4BE8">
        <w:rPr>
          <w:spacing w:val="10"/>
        </w:rPr>
        <w:t>E</w:t>
      </w:r>
      <w:r w:rsidRPr="002D4BE8">
        <w:rPr>
          <w:spacing w:val="6"/>
        </w:rPr>
        <w:t>R</w:t>
      </w:r>
      <w:r w:rsidRPr="002D4BE8">
        <w:rPr>
          <w:spacing w:val="10"/>
        </w:rPr>
        <w:t>T</w:t>
      </w:r>
      <w:r w:rsidRPr="002D4BE8">
        <w:rPr>
          <w:spacing w:val="8"/>
        </w:rPr>
        <w:t>I</w:t>
      </w:r>
      <w:r w:rsidRPr="002D4BE8">
        <w:rPr>
          <w:spacing w:val="7"/>
        </w:rPr>
        <w:t>S</w:t>
      </w:r>
      <w:r w:rsidRPr="002D4BE8">
        <w:t>E</w:t>
      </w:r>
    </w:p>
    <w:p w14:paraId="737E00F6" w14:textId="77777777" w:rsidR="00031F35" w:rsidRPr="002D4BE8" w:rsidRDefault="00031F35">
      <w:pPr>
        <w:spacing w:before="9" w:line="120" w:lineRule="exact"/>
        <w:rPr>
          <w:sz w:val="13"/>
          <w:szCs w:val="13"/>
        </w:rPr>
      </w:pPr>
    </w:p>
    <w:p w14:paraId="43F7E510" w14:textId="77777777" w:rsidR="00031F35" w:rsidRPr="002D4BE8" w:rsidRDefault="00031F35">
      <w:pPr>
        <w:spacing w:line="200" w:lineRule="exact"/>
      </w:pPr>
    </w:p>
    <w:p w14:paraId="181B6EDB" w14:textId="77777777" w:rsidR="00031F35" w:rsidRPr="002D4BE8" w:rsidRDefault="002D4BE8">
      <w:pPr>
        <w:ind w:left="104"/>
      </w:pPr>
      <w:r w:rsidRPr="002D4BE8">
        <w:rPr>
          <w:i/>
          <w:spacing w:val="5"/>
        </w:rPr>
        <w:t>O</w:t>
      </w:r>
      <w:r w:rsidRPr="002D4BE8">
        <w:rPr>
          <w:i/>
          <w:spacing w:val="4"/>
        </w:rPr>
        <w:t>r</w:t>
      </w:r>
      <w:r w:rsidRPr="002D4BE8">
        <w:rPr>
          <w:i/>
          <w:spacing w:val="6"/>
        </w:rPr>
        <w:t>a</w:t>
      </w:r>
      <w:r w:rsidRPr="002D4BE8">
        <w:rPr>
          <w:i/>
        </w:rPr>
        <w:t>l</w:t>
      </w:r>
      <w:r w:rsidRPr="002D4BE8">
        <w:rPr>
          <w:i/>
          <w:spacing w:val="5"/>
        </w:rPr>
        <w:t xml:space="preserve"> </w:t>
      </w:r>
      <w:r w:rsidRPr="002D4BE8">
        <w:rPr>
          <w:i/>
          <w:spacing w:val="4"/>
        </w:rPr>
        <w:t>s</w:t>
      </w:r>
      <w:r w:rsidRPr="002D4BE8">
        <w:rPr>
          <w:i/>
          <w:spacing w:val="6"/>
        </w:rPr>
        <w:t>u</w:t>
      </w:r>
      <w:r w:rsidRPr="002D4BE8">
        <w:rPr>
          <w:i/>
          <w:spacing w:val="4"/>
        </w:rPr>
        <w:t>r</w:t>
      </w:r>
      <w:r w:rsidRPr="002D4BE8">
        <w:rPr>
          <w:i/>
          <w:spacing w:val="6"/>
        </w:rPr>
        <w:t>g</w:t>
      </w:r>
      <w:r w:rsidRPr="002D4BE8">
        <w:rPr>
          <w:i/>
          <w:spacing w:val="7"/>
        </w:rPr>
        <w:t>e</w:t>
      </w:r>
      <w:r w:rsidRPr="002D4BE8">
        <w:rPr>
          <w:i/>
          <w:spacing w:val="4"/>
        </w:rPr>
        <w:t>r</w:t>
      </w:r>
      <w:r w:rsidRPr="002D4BE8">
        <w:rPr>
          <w:i/>
        </w:rPr>
        <w:t>y</w:t>
      </w:r>
    </w:p>
    <w:p w14:paraId="6F788B71" w14:textId="77777777" w:rsidR="00031F35" w:rsidRPr="002D4BE8" w:rsidRDefault="00031F35">
      <w:pPr>
        <w:spacing w:before="11" w:line="280" w:lineRule="exact"/>
        <w:rPr>
          <w:sz w:val="28"/>
          <w:szCs w:val="28"/>
        </w:rPr>
      </w:pPr>
    </w:p>
    <w:p w14:paraId="7E8A5D9E" w14:textId="77777777" w:rsidR="00031F35" w:rsidRPr="002D4BE8" w:rsidRDefault="002D4BE8">
      <w:pPr>
        <w:spacing w:line="524" w:lineRule="auto"/>
        <w:ind w:left="104" w:right="391"/>
      </w:pPr>
      <w:r w:rsidRPr="002D4BE8">
        <w:rPr>
          <w:i/>
          <w:spacing w:val="4"/>
        </w:rPr>
        <w:t>Cr</w:t>
      </w:r>
      <w:r w:rsidRPr="002D4BE8">
        <w:rPr>
          <w:i/>
          <w:spacing w:val="8"/>
        </w:rPr>
        <w:t>o</w:t>
      </w:r>
      <w:r w:rsidRPr="002D4BE8">
        <w:rPr>
          <w:i/>
          <w:spacing w:val="4"/>
        </w:rPr>
        <w:t>w</w:t>
      </w:r>
      <w:r w:rsidRPr="002D4BE8">
        <w:rPr>
          <w:i/>
        </w:rPr>
        <w:t>n</w:t>
      </w:r>
      <w:r w:rsidRPr="002D4BE8">
        <w:rPr>
          <w:i/>
          <w:spacing w:val="6"/>
        </w:rPr>
        <w:t xml:space="preserve"> an</w:t>
      </w:r>
      <w:r w:rsidRPr="002D4BE8">
        <w:rPr>
          <w:i/>
        </w:rPr>
        <w:t>d</w:t>
      </w:r>
      <w:r w:rsidRPr="002D4BE8">
        <w:rPr>
          <w:i/>
          <w:spacing w:val="8"/>
        </w:rPr>
        <w:t xml:space="preserve"> </w:t>
      </w:r>
      <w:r w:rsidRPr="002D4BE8">
        <w:rPr>
          <w:i/>
          <w:spacing w:val="6"/>
        </w:rPr>
        <w:t>b</w:t>
      </w:r>
      <w:r w:rsidRPr="002D4BE8">
        <w:rPr>
          <w:i/>
          <w:spacing w:val="4"/>
        </w:rPr>
        <w:t>ri</w:t>
      </w:r>
      <w:r w:rsidRPr="002D4BE8">
        <w:rPr>
          <w:i/>
          <w:spacing w:val="6"/>
        </w:rPr>
        <w:t>dg</w:t>
      </w:r>
      <w:r w:rsidRPr="002D4BE8">
        <w:rPr>
          <w:i/>
          <w:spacing w:val="5"/>
        </w:rPr>
        <w:t>e</w:t>
      </w:r>
      <w:r w:rsidRPr="002D4BE8">
        <w:rPr>
          <w:i/>
          <w:spacing w:val="4"/>
        </w:rPr>
        <w:t>w</w:t>
      </w:r>
      <w:r w:rsidRPr="002D4BE8">
        <w:rPr>
          <w:i/>
          <w:spacing w:val="6"/>
        </w:rPr>
        <w:t>o</w:t>
      </w:r>
      <w:r w:rsidRPr="002D4BE8">
        <w:rPr>
          <w:i/>
          <w:spacing w:val="4"/>
        </w:rPr>
        <w:t>r</w:t>
      </w:r>
      <w:r w:rsidRPr="002D4BE8">
        <w:rPr>
          <w:i/>
        </w:rPr>
        <w:t xml:space="preserve">k </w:t>
      </w:r>
      <w:r w:rsidRPr="002D4BE8">
        <w:rPr>
          <w:i/>
          <w:spacing w:val="5"/>
        </w:rPr>
        <w:t>O</w:t>
      </w:r>
      <w:r w:rsidRPr="002D4BE8">
        <w:rPr>
          <w:i/>
          <w:spacing w:val="4"/>
        </w:rPr>
        <w:t>rt</w:t>
      </w:r>
      <w:r w:rsidRPr="002D4BE8">
        <w:rPr>
          <w:i/>
          <w:spacing w:val="6"/>
        </w:rPr>
        <w:t>hodon</w:t>
      </w:r>
      <w:r w:rsidRPr="002D4BE8">
        <w:rPr>
          <w:i/>
          <w:spacing w:val="4"/>
        </w:rPr>
        <w:t>ti</w:t>
      </w:r>
      <w:r w:rsidRPr="002D4BE8">
        <w:rPr>
          <w:i/>
        </w:rPr>
        <w:t xml:space="preserve">c </w:t>
      </w:r>
      <w:r w:rsidRPr="002D4BE8">
        <w:rPr>
          <w:i/>
          <w:spacing w:val="4"/>
        </w:rPr>
        <w:t>tr</w:t>
      </w:r>
      <w:r w:rsidRPr="002D4BE8">
        <w:rPr>
          <w:i/>
          <w:spacing w:val="5"/>
        </w:rPr>
        <w:t>e</w:t>
      </w:r>
      <w:r w:rsidRPr="002D4BE8">
        <w:rPr>
          <w:i/>
          <w:spacing w:val="6"/>
        </w:rPr>
        <w:t>a</w:t>
      </w:r>
      <w:r w:rsidRPr="002D4BE8">
        <w:rPr>
          <w:i/>
          <w:spacing w:val="4"/>
        </w:rPr>
        <w:t>t</w:t>
      </w:r>
      <w:r w:rsidRPr="002D4BE8">
        <w:rPr>
          <w:i/>
          <w:spacing w:val="5"/>
        </w:rPr>
        <w:t>me</w:t>
      </w:r>
      <w:r w:rsidRPr="002D4BE8">
        <w:rPr>
          <w:i/>
          <w:spacing w:val="6"/>
        </w:rPr>
        <w:t>n</w:t>
      </w:r>
      <w:r w:rsidRPr="002D4BE8">
        <w:rPr>
          <w:i/>
        </w:rPr>
        <w:t xml:space="preserve">t </w:t>
      </w:r>
      <w:r w:rsidRPr="002D4BE8">
        <w:rPr>
          <w:i/>
          <w:spacing w:val="4"/>
        </w:rPr>
        <w:t>T</w:t>
      </w:r>
      <w:r w:rsidRPr="002D4BE8">
        <w:rPr>
          <w:i/>
          <w:spacing w:val="5"/>
        </w:rPr>
        <w:t>ee</w:t>
      </w:r>
      <w:r w:rsidRPr="002D4BE8">
        <w:rPr>
          <w:i/>
          <w:spacing w:val="4"/>
        </w:rPr>
        <w:t>t</w:t>
      </w:r>
      <w:r w:rsidRPr="002D4BE8">
        <w:rPr>
          <w:i/>
        </w:rPr>
        <w:t>h</w:t>
      </w:r>
      <w:r w:rsidRPr="002D4BE8">
        <w:rPr>
          <w:i/>
          <w:spacing w:val="7"/>
        </w:rPr>
        <w:t xml:space="preserve"> </w:t>
      </w:r>
      <w:r w:rsidRPr="002D4BE8">
        <w:rPr>
          <w:i/>
          <w:spacing w:val="4"/>
        </w:rPr>
        <w:t>w</w:t>
      </w:r>
      <w:r w:rsidRPr="002D4BE8">
        <w:rPr>
          <w:i/>
          <w:spacing w:val="6"/>
        </w:rPr>
        <w:t>h</w:t>
      </w:r>
      <w:r w:rsidRPr="002D4BE8">
        <w:rPr>
          <w:i/>
          <w:spacing w:val="4"/>
        </w:rPr>
        <w:t>it</w:t>
      </w:r>
      <w:r w:rsidRPr="002D4BE8">
        <w:rPr>
          <w:i/>
          <w:spacing w:val="5"/>
        </w:rPr>
        <w:t>e</w:t>
      </w:r>
      <w:r w:rsidRPr="002D4BE8">
        <w:rPr>
          <w:i/>
          <w:spacing w:val="6"/>
        </w:rPr>
        <w:t>n</w:t>
      </w:r>
      <w:r w:rsidRPr="002D4BE8">
        <w:rPr>
          <w:i/>
          <w:spacing w:val="4"/>
        </w:rPr>
        <w:t>i</w:t>
      </w:r>
      <w:r w:rsidRPr="002D4BE8">
        <w:rPr>
          <w:i/>
          <w:spacing w:val="6"/>
        </w:rPr>
        <w:t>n</w:t>
      </w:r>
      <w:r w:rsidRPr="002D4BE8">
        <w:rPr>
          <w:i/>
        </w:rPr>
        <w:t>g</w:t>
      </w:r>
    </w:p>
    <w:p w14:paraId="1D366213" w14:textId="77777777" w:rsidR="00031F35" w:rsidRPr="002D4BE8" w:rsidRDefault="002D4BE8">
      <w:pPr>
        <w:spacing w:line="220" w:lineRule="exact"/>
        <w:ind w:left="104" w:right="-50"/>
      </w:pPr>
      <w:r w:rsidRPr="002D4BE8">
        <w:rPr>
          <w:i/>
          <w:spacing w:val="4"/>
        </w:rPr>
        <w:t>C</w:t>
      </w:r>
      <w:r w:rsidRPr="002D4BE8">
        <w:rPr>
          <w:i/>
          <w:spacing w:val="6"/>
        </w:rPr>
        <w:t>o</w:t>
      </w:r>
      <w:r w:rsidRPr="002D4BE8">
        <w:rPr>
          <w:i/>
          <w:spacing w:val="4"/>
        </w:rPr>
        <w:t>s</w:t>
      </w:r>
      <w:r w:rsidRPr="002D4BE8">
        <w:rPr>
          <w:i/>
          <w:spacing w:val="5"/>
        </w:rPr>
        <w:t>m</w:t>
      </w:r>
      <w:r w:rsidRPr="002D4BE8">
        <w:rPr>
          <w:i/>
          <w:spacing w:val="7"/>
        </w:rPr>
        <w:t>e</w:t>
      </w:r>
      <w:r w:rsidRPr="002D4BE8">
        <w:rPr>
          <w:i/>
          <w:spacing w:val="4"/>
        </w:rPr>
        <w:t>ti</w:t>
      </w:r>
      <w:r w:rsidRPr="002D4BE8">
        <w:rPr>
          <w:i/>
        </w:rPr>
        <w:t>c</w:t>
      </w:r>
      <w:r w:rsidRPr="002D4BE8">
        <w:rPr>
          <w:i/>
          <w:spacing w:val="3"/>
        </w:rPr>
        <w:t xml:space="preserve"> </w:t>
      </w:r>
      <w:r w:rsidRPr="002D4BE8">
        <w:rPr>
          <w:i/>
          <w:spacing w:val="6"/>
        </w:rPr>
        <w:t>d</w:t>
      </w:r>
      <w:r w:rsidRPr="002D4BE8">
        <w:rPr>
          <w:i/>
          <w:spacing w:val="5"/>
        </w:rPr>
        <w:t>e</w:t>
      </w:r>
      <w:r w:rsidRPr="002D4BE8">
        <w:rPr>
          <w:i/>
          <w:spacing w:val="6"/>
        </w:rPr>
        <w:t>n</w:t>
      </w:r>
      <w:r w:rsidRPr="002D4BE8">
        <w:rPr>
          <w:i/>
          <w:spacing w:val="4"/>
        </w:rPr>
        <w:t>ti</w:t>
      </w:r>
      <w:r w:rsidRPr="002D4BE8">
        <w:rPr>
          <w:i/>
          <w:spacing w:val="6"/>
        </w:rPr>
        <w:t>s</w:t>
      </w:r>
      <w:r w:rsidRPr="002D4BE8">
        <w:rPr>
          <w:i/>
          <w:spacing w:val="4"/>
        </w:rPr>
        <w:t>tr</w:t>
      </w:r>
      <w:r w:rsidRPr="002D4BE8">
        <w:rPr>
          <w:i/>
        </w:rPr>
        <w:t>y</w:t>
      </w:r>
      <w:r w:rsidRPr="002D4BE8">
        <w:rPr>
          <w:i/>
          <w:spacing w:val="5"/>
        </w:rPr>
        <w:t xml:space="preserve"> </w:t>
      </w:r>
      <w:r w:rsidRPr="002D4BE8">
        <w:rPr>
          <w:i/>
          <w:spacing w:val="4"/>
        </w:rPr>
        <w:t>s</w:t>
      </w:r>
      <w:r w:rsidRPr="002D4BE8">
        <w:rPr>
          <w:i/>
          <w:spacing w:val="5"/>
        </w:rPr>
        <w:t>m</w:t>
      </w:r>
      <w:r w:rsidRPr="002D4BE8">
        <w:rPr>
          <w:i/>
          <w:spacing w:val="4"/>
        </w:rPr>
        <w:t>il</w:t>
      </w:r>
      <w:r w:rsidRPr="002D4BE8">
        <w:rPr>
          <w:i/>
        </w:rPr>
        <w:t>e</w:t>
      </w:r>
      <w:r w:rsidRPr="002D4BE8">
        <w:rPr>
          <w:i/>
          <w:spacing w:val="8"/>
        </w:rPr>
        <w:t xml:space="preserve"> </w:t>
      </w:r>
      <w:r w:rsidRPr="002D4BE8">
        <w:rPr>
          <w:i/>
          <w:spacing w:val="4"/>
        </w:rPr>
        <w:t>r</w:t>
      </w:r>
      <w:r w:rsidRPr="002D4BE8">
        <w:rPr>
          <w:i/>
          <w:spacing w:val="11"/>
        </w:rPr>
        <w:t>e</w:t>
      </w:r>
      <w:r w:rsidRPr="002D4BE8">
        <w:rPr>
          <w:i/>
        </w:rPr>
        <w:t>-</w:t>
      </w:r>
    </w:p>
    <w:p w14:paraId="4A5D2721" w14:textId="77777777" w:rsidR="00031F35" w:rsidRPr="002D4BE8" w:rsidRDefault="002D4BE8">
      <w:pPr>
        <w:spacing w:before="29"/>
        <w:ind w:left="104"/>
      </w:pPr>
      <w:r w:rsidRPr="002D4BE8">
        <w:rPr>
          <w:i/>
          <w:spacing w:val="6"/>
        </w:rPr>
        <w:t>d</w:t>
      </w:r>
      <w:r w:rsidRPr="002D4BE8">
        <w:rPr>
          <w:i/>
          <w:spacing w:val="5"/>
        </w:rPr>
        <w:t>e</w:t>
      </w:r>
      <w:r w:rsidRPr="002D4BE8">
        <w:rPr>
          <w:i/>
          <w:spacing w:val="4"/>
        </w:rPr>
        <w:t>si</w:t>
      </w:r>
      <w:r w:rsidRPr="002D4BE8">
        <w:rPr>
          <w:i/>
          <w:spacing w:val="6"/>
        </w:rPr>
        <w:t>gn</w:t>
      </w:r>
      <w:r w:rsidRPr="002D4BE8">
        <w:rPr>
          <w:i/>
          <w:spacing w:val="4"/>
        </w:rPr>
        <w:t>i</w:t>
      </w:r>
      <w:r w:rsidRPr="002D4BE8">
        <w:rPr>
          <w:i/>
          <w:spacing w:val="6"/>
        </w:rPr>
        <w:t>n</w:t>
      </w:r>
      <w:r w:rsidRPr="002D4BE8">
        <w:rPr>
          <w:i/>
        </w:rPr>
        <w:t>g</w:t>
      </w:r>
    </w:p>
    <w:p w14:paraId="72B2E79D" w14:textId="77777777" w:rsidR="00031F35" w:rsidRPr="002D4BE8" w:rsidRDefault="00031F35">
      <w:pPr>
        <w:spacing w:before="11" w:line="280" w:lineRule="exact"/>
        <w:rPr>
          <w:sz w:val="28"/>
          <w:szCs w:val="28"/>
        </w:rPr>
      </w:pPr>
    </w:p>
    <w:p w14:paraId="546C6EF1" w14:textId="77777777" w:rsidR="00031F35" w:rsidRPr="002D4BE8" w:rsidRDefault="002D4BE8">
      <w:pPr>
        <w:ind w:left="104"/>
      </w:pPr>
      <w:r w:rsidRPr="002D4BE8">
        <w:rPr>
          <w:i/>
          <w:spacing w:val="5"/>
        </w:rPr>
        <w:t>A</w:t>
      </w:r>
      <w:r w:rsidRPr="002D4BE8">
        <w:rPr>
          <w:i/>
          <w:spacing w:val="6"/>
        </w:rPr>
        <w:t>d</w:t>
      </w:r>
      <w:r w:rsidRPr="002D4BE8">
        <w:rPr>
          <w:i/>
          <w:spacing w:val="5"/>
        </w:rPr>
        <w:t>m</w:t>
      </w:r>
      <w:r w:rsidRPr="002D4BE8">
        <w:rPr>
          <w:i/>
          <w:spacing w:val="4"/>
        </w:rPr>
        <w:t>i</w:t>
      </w:r>
      <w:r w:rsidRPr="002D4BE8">
        <w:rPr>
          <w:i/>
          <w:spacing w:val="6"/>
        </w:rPr>
        <w:t>n</w:t>
      </w:r>
      <w:r w:rsidRPr="002D4BE8">
        <w:rPr>
          <w:i/>
          <w:spacing w:val="4"/>
        </w:rPr>
        <w:t>is</w:t>
      </w:r>
      <w:r w:rsidRPr="002D4BE8">
        <w:rPr>
          <w:i/>
          <w:spacing w:val="7"/>
        </w:rPr>
        <w:t>t</w:t>
      </w:r>
      <w:r w:rsidRPr="002D4BE8">
        <w:rPr>
          <w:i/>
          <w:spacing w:val="4"/>
        </w:rPr>
        <w:t>r</w:t>
      </w:r>
      <w:r w:rsidRPr="002D4BE8">
        <w:rPr>
          <w:i/>
          <w:spacing w:val="6"/>
        </w:rPr>
        <w:t>a</w:t>
      </w:r>
      <w:r w:rsidRPr="002D4BE8">
        <w:rPr>
          <w:i/>
          <w:spacing w:val="4"/>
        </w:rPr>
        <w:t>ti</w:t>
      </w:r>
      <w:r w:rsidRPr="002D4BE8">
        <w:rPr>
          <w:i/>
          <w:spacing w:val="6"/>
        </w:rPr>
        <w:t>o</w:t>
      </w:r>
      <w:r w:rsidRPr="002D4BE8">
        <w:rPr>
          <w:i/>
        </w:rPr>
        <w:t>n</w:t>
      </w:r>
    </w:p>
    <w:p w14:paraId="5EE8E598" w14:textId="77777777" w:rsidR="00031F35" w:rsidRPr="002D4BE8" w:rsidRDefault="00031F35">
      <w:pPr>
        <w:spacing w:before="13" w:line="220" w:lineRule="exact"/>
        <w:rPr>
          <w:sz w:val="22"/>
          <w:szCs w:val="22"/>
        </w:rPr>
      </w:pPr>
    </w:p>
    <w:p w14:paraId="27BCF474" w14:textId="77777777" w:rsidR="00031F35" w:rsidRPr="002D4BE8" w:rsidRDefault="002D4BE8">
      <w:pPr>
        <w:spacing w:line="220" w:lineRule="exact"/>
        <w:ind w:left="104" w:right="156"/>
      </w:pPr>
      <w:r w:rsidRPr="002D4BE8">
        <w:rPr>
          <w:i/>
          <w:spacing w:val="4"/>
        </w:rPr>
        <w:t>M</w:t>
      </w:r>
      <w:r w:rsidRPr="002D4BE8">
        <w:rPr>
          <w:i/>
          <w:spacing w:val="6"/>
        </w:rPr>
        <w:t>a</w:t>
      </w:r>
      <w:r w:rsidRPr="002D4BE8">
        <w:rPr>
          <w:i/>
          <w:spacing w:val="4"/>
        </w:rPr>
        <w:t>r</w:t>
      </w:r>
      <w:r w:rsidRPr="002D4BE8">
        <w:rPr>
          <w:i/>
          <w:spacing w:val="5"/>
        </w:rPr>
        <w:t>ke</w:t>
      </w:r>
      <w:r w:rsidRPr="002D4BE8">
        <w:rPr>
          <w:i/>
          <w:spacing w:val="4"/>
        </w:rPr>
        <w:t>ti</w:t>
      </w:r>
      <w:r w:rsidRPr="002D4BE8">
        <w:rPr>
          <w:i/>
          <w:spacing w:val="6"/>
        </w:rPr>
        <w:t>n</w:t>
      </w:r>
      <w:r w:rsidRPr="002D4BE8">
        <w:rPr>
          <w:i/>
        </w:rPr>
        <w:t>g</w:t>
      </w:r>
      <w:r w:rsidRPr="002D4BE8">
        <w:rPr>
          <w:i/>
          <w:spacing w:val="3"/>
        </w:rPr>
        <w:t xml:space="preserve"> </w:t>
      </w:r>
      <w:r w:rsidRPr="002D4BE8">
        <w:rPr>
          <w:i/>
          <w:spacing w:val="6"/>
        </w:rPr>
        <w:t>d</w:t>
      </w:r>
      <w:r w:rsidRPr="002D4BE8">
        <w:rPr>
          <w:i/>
          <w:spacing w:val="5"/>
        </w:rPr>
        <w:t>e</w:t>
      </w:r>
      <w:r w:rsidRPr="002D4BE8">
        <w:rPr>
          <w:i/>
          <w:spacing w:val="6"/>
        </w:rPr>
        <w:t>n</w:t>
      </w:r>
      <w:r w:rsidRPr="002D4BE8">
        <w:rPr>
          <w:i/>
          <w:spacing w:val="4"/>
        </w:rPr>
        <w:t>t</w:t>
      </w:r>
      <w:r w:rsidRPr="002D4BE8">
        <w:rPr>
          <w:i/>
          <w:spacing w:val="6"/>
        </w:rPr>
        <w:t>a</w:t>
      </w:r>
      <w:r w:rsidRPr="002D4BE8">
        <w:rPr>
          <w:i/>
        </w:rPr>
        <w:t>l</w:t>
      </w:r>
      <w:r w:rsidRPr="002D4BE8">
        <w:rPr>
          <w:i/>
          <w:spacing w:val="4"/>
        </w:rPr>
        <w:t xml:space="preserve"> s</w:t>
      </w:r>
      <w:r w:rsidRPr="002D4BE8">
        <w:rPr>
          <w:i/>
          <w:spacing w:val="7"/>
        </w:rPr>
        <w:t>e</w:t>
      </w:r>
      <w:r w:rsidRPr="002D4BE8">
        <w:rPr>
          <w:i/>
          <w:spacing w:val="4"/>
        </w:rPr>
        <w:t>r</w:t>
      </w:r>
      <w:r w:rsidRPr="002D4BE8">
        <w:rPr>
          <w:i/>
          <w:spacing w:val="5"/>
        </w:rPr>
        <w:t>v</w:t>
      </w:r>
      <w:r w:rsidRPr="002D4BE8">
        <w:rPr>
          <w:i/>
          <w:spacing w:val="4"/>
        </w:rPr>
        <w:t>i</w:t>
      </w:r>
      <w:r w:rsidRPr="002D4BE8">
        <w:rPr>
          <w:i/>
          <w:spacing w:val="5"/>
        </w:rPr>
        <w:t>c</w:t>
      </w:r>
      <w:r w:rsidRPr="002D4BE8">
        <w:rPr>
          <w:i/>
          <w:spacing w:val="7"/>
        </w:rPr>
        <w:t>e</w:t>
      </w:r>
      <w:r w:rsidRPr="002D4BE8">
        <w:rPr>
          <w:i/>
        </w:rPr>
        <w:t xml:space="preserve">s </w:t>
      </w:r>
      <w:r w:rsidRPr="002D4BE8">
        <w:rPr>
          <w:i/>
          <w:spacing w:val="4"/>
        </w:rPr>
        <w:t>t</w:t>
      </w:r>
      <w:r w:rsidRPr="002D4BE8">
        <w:rPr>
          <w:i/>
        </w:rPr>
        <w:t>o</w:t>
      </w:r>
      <w:r w:rsidRPr="002D4BE8">
        <w:rPr>
          <w:i/>
          <w:spacing w:val="9"/>
        </w:rPr>
        <w:t xml:space="preserve"> </w:t>
      </w:r>
      <w:r w:rsidRPr="002D4BE8">
        <w:rPr>
          <w:i/>
          <w:spacing w:val="6"/>
        </w:rPr>
        <w:t>po</w:t>
      </w:r>
      <w:r w:rsidRPr="002D4BE8">
        <w:rPr>
          <w:i/>
          <w:spacing w:val="4"/>
        </w:rPr>
        <w:t>t</w:t>
      </w:r>
      <w:r w:rsidRPr="002D4BE8">
        <w:rPr>
          <w:i/>
          <w:spacing w:val="5"/>
        </w:rPr>
        <w:t>e</w:t>
      </w:r>
      <w:r w:rsidRPr="002D4BE8">
        <w:rPr>
          <w:i/>
          <w:spacing w:val="6"/>
        </w:rPr>
        <w:t>n</w:t>
      </w:r>
      <w:r w:rsidRPr="002D4BE8">
        <w:rPr>
          <w:i/>
          <w:spacing w:val="4"/>
        </w:rPr>
        <w:t>ti</w:t>
      </w:r>
      <w:r w:rsidRPr="002D4BE8">
        <w:rPr>
          <w:i/>
          <w:spacing w:val="6"/>
        </w:rPr>
        <w:t>a</w:t>
      </w:r>
      <w:r w:rsidRPr="002D4BE8">
        <w:rPr>
          <w:i/>
        </w:rPr>
        <w:t>l</w:t>
      </w:r>
      <w:r w:rsidRPr="002D4BE8">
        <w:rPr>
          <w:i/>
          <w:spacing w:val="2"/>
        </w:rPr>
        <w:t xml:space="preserve"> </w:t>
      </w:r>
      <w:r w:rsidRPr="002D4BE8">
        <w:rPr>
          <w:i/>
          <w:spacing w:val="5"/>
        </w:rPr>
        <w:t>c</w:t>
      </w:r>
      <w:r w:rsidRPr="002D4BE8">
        <w:rPr>
          <w:i/>
          <w:spacing w:val="4"/>
        </w:rPr>
        <w:t>li</w:t>
      </w:r>
      <w:r w:rsidRPr="002D4BE8">
        <w:rPr>
          <w:i/>
          <w:spacing w:val="5"/>
        </w:rPr>
        <w:t>e</w:t>
      </w:r>
      <w:r w:rsidRPr="002D4BE8">
        <w:rPr>
          <w:i/>
          <w:spacing w:val="6"/>
        </w:rPr>
        <w:t>n</w:t>
      </w:r>
      <w:r w:rsidRPr="002D4BE8">
        <w:rPr>
          <w:i/>
          <w:spacing w:val="4"/>
        </w:rPr>
        <w:t>t</w:t>
      </w:r>
      <w:r w:rsidRPr="002D4BE8">
        <w:rPr>
          <w:i/>
        </w:rPr>
        <w:t>s</w:t>
      </w:r>
    </w:p>
    <w:p w14:paraId="16FABFC3" w14:textId="77777777" w:rsidR="00031F35" w:rsidRPr="002D4BE8" w:rsidRDefault="00031F35">
      <w:pPr>
        <w:spacing w:before="8" w:line="100" w:lineRule="exact"/>
        <w:rPr>
          <w:sz w:val="10"/>
          <w:szCs w:val="10"/>
        </w:rPr>
      </w:pPr>
    </w:p>
    <w:p w14:paraId="2C9B6978" w14:textId="77777777" w:rsidR="00031F35" w:rsidRPr="002D4BE8" w:rsidRDefault="00031F35">
      <w:pPr>
        <w:spacing w:line="200" w:lineRule="exact"/>
      </w:pPr>
    </w:p>
    <w:p w14:paraId="6129DAF6" w14:textId="77777777" w:rsidR="00031F35" w:rsidRPr="002D4BE8" w:rsidRDefault="00031F35">
      <w:pPr>
        <w:spacing w:line="200" w:lineRule="exact"/>
      </w:pPr>
    </w:p>
    <w:p w14:paraId="1DC1FC51" w14:textId="77777777" w:rsidR="00031F35" w:rsidRPr="002D4BE8" w:rsidRDefault="00031F35">
      <w:pPr>
        <w:spacing w:line="200" w:lineRule="exact"/>
      </w:pPr>
    </w:p>
    <w:p w14:paraId="35F966F3" w14:textId="77777777" w:rsidR="00031F35" w:rsidRPr="002D4BE8" w:rsidRDefault="00031F35">
      <w:pPr>
        <w:spacing w:line="200" w:lineRule="exact"/>
      </w:pPr>
    </w:p>
    <w:p w14:paraId="3BEF429B" w14:textId="77777777" w:rsidR="00031F35" w:rsidRPr="002D4BE8" w:rsidRDefault="002D4BE8">
      <w:pPr>
        <w:ind w:left="121"/>
      </w:pPr>
      <w:r w:rsidRPr="002D4BE8">
        <w:rPr>
          <w:spacing w:val="11"/>
        </w:rPr>
        <w:t>P</w:t>
      </w:r>
      <w:r w:rsidRPr="002D4BE8">
        <w:rPr>
          <w:spacing w:val="9"/>
        </w:rPr>
        <w:t>R</w:t>
      </w:r>
      <w:r w:rsidRPr="002D4BE8">
        <w:rPr>
          <w:spacing w:val="10"/>
        </w:rPr>
        <w:t>O</w:t>
      </w:r>
      <w:r w:rsidRPr="002D4BE8">
        <w:rPr>
          <w:spacing w:val="9"/>
        </w:rPr>
        <w:t>F</w:t>
      </w:r>
      <w:r w:rsidRPr="002D4BE8">
        <w:rPr>
          <w:spacing w:val="10"/>
        </w:rPr>
        <w:t>E</w:t>
      </w:r>
      <w:r w:rsidRPr="002D4BE8">
        <w:rPr>
          <w:spacing w:val="9"/>
        </w:rPr>
        <w:t>SS</w:t>
      </w:r>
      <w:r w:rsidRPr="002D4BE8">
        <w:rPr>
          <w:spacing w:val="10"/>
        </w:rPr>
        <w:t>ION</w:t>
      </w:r>
      <w:r w:rsidRPr="002D4BE8">
        <w:rPr>
          <w:spacing w:val="7"/>
        </w:rPr>
        <w:t>A</w:t>
      </w:r>
      <w:r w:rsidRPr="002D4BE8">
        <w:t>L</w:t>
      </w:r>
    </w:p>
    <w:p w14:paraId="64DB1557" w14:textId="77777777" w:rsidR="00031F35" w:rsidRPr="002D4BE8" w:rsidRDefault="00031F35">
      <w:pPr>
        <w:spacing w:line="180" w:lineRule="exact"/>
        <w:rPr>
          <w:sz w:val="18"/>
          <w:szCs w:val="18"/>
        </w:rPr>
      </w:pPr>
    </w:p>
    <w:p w14:paraId="43CE8D10" w14:textId="77777777" w:rsidR="00031F35" w:rsidRPr="002D4BE8" w:rsidRDefault="002D4BE8">
      <w:pPr>
        <w:ind w:left="121"/>
      </w:pPr>
      <w:r w:rsidRPr="002D4BE8">
        <w:rPr>
          <w:i/>
          <w:spacing w:val="5"/>
        </w:rPr>
        <w:t>GD</w:t>
      </w:r>
      <w:r w:rsidRPr="002D4BE8">
        <w:rPr>
          <w:i/>
        </w:rPr>
        <w:t>C</w:t>
      </w:r>
      <w:r w:rsidRPr="002D4BE8">
        <w:rPr>
          <w:i/>
          <w:spacing w:val="7"/>
        </w:rPr>
        <w:t xml:space="preserve"> </w:t>
      </w:r>
      <w:r w:rsidRPr="002D4BE8">
        <w:rPr>
          <w:i/>
          <w:spacing w:val="4"/>
        </w:rPr>
        <w:t>r</w:t>
      </w:r>
      <w:r w:rsidRPr="002D4BE8">
        <w:rPr>
          <w:i/>
          <w:spacing w:val="5"/>
        </w:rPr>
        <w:t>e</w:t>
      </w:r>
      <w:r w:rsidRPr="002D4BE8">
        <w:rPr>
          <w:i/>
          <w:spacing w:val="6"/>
        </w:rPr>
        <w:t>g</w:t>
      </w:r>
      <w:r w:rsidRPr="002D4BE8">
        <w:rPr>
          <w:i/>
          <w:spacing w:val="4"/>
        </w:rPr>
        <w:t>is</w:t>
      </w:r>
      <w:r w:rsidRPr="002D4BE8">
        <w:rPr>
          <w:i/>
          <w:spacing w:val="7"/>
        </w:rPr>
        <w:t>t</w:t>
      </w:r>
      <w:r w:rsidRPr="002D4BE8">
        <w:rPr>
          <w:i/>
          <w:spacing w:val="5"/>
        </w:rPr>
        <w:t>e</w:t>
      </w:r>
      <w:r w:rsidRPr="002D4BE8">
        <w:rPr>
          <w:i/>
          <w:spacing w:val="4"/>
        </w:rPr>
        <w:t>r</w:t>
      </w:r>
      <w:r w:rsidRPr="002D4BE8">
        <w:rPr>
          <w:i/>
          <w:spacing w:val="5"/>
        </w:rPr>
        <w:t>e</w:t>
      </w:r>
      <w:r w:rsidRPr="002D4BE8">
        <w:rPr>
          <w:i/>
        </w:rPr>
        <w:t>d</w:t>
      </w:r>
    </w:p>
    <w:p w14:paraId="66066C36" w14:textId="77777777" w:rsidR="00031F35" w:rsidRPr="002D4BE8" w:rsidRDefault="00031F35">
      <w:pPr>
        <w:spacing w:before="11" w:line="220" w:lineRule="exact"/>
        <w:rPr>
          <w:sz w:val="22"/>
          <w:szCs w:val="22"/>
        </w:rPr>
      </w:pPr>
    </w:p>
    <w:p w14:paraId="1F7245CF" w14:textId="77777777" w:rsidR="00031F35" w:rsidRPr="002D4BE8" w:rsidRDefault="002D4BE8">
      <w:pPr>
        <w:ind w:left="121"/>
      </w:pPr>
      <w:r w:rsidRPr="002D4BE8">
        <w:rPr>
          <w:i/>
          <w:spacing w:val="5"/>
        </w:rPr>
        <w:t>F</w:t>
      </w:r>
      <w:r w:rsidRPr="002D4BE8">
        <w:rPr>
          <w:i/>
          <w:spacing w:val="6"/>
        </w:rPr>
        <w:t>u</w:t>
      </w:r>
      <w:r w:rsidRPr="002D4BE8">
        <w:rPr>
          <w:i/>
          <w:spacing w:val="4"/>
        </w:rPr>
        <w:t>l</w:t>
      </w:r>
      <w:r w:rsidRPr="002D4BE8">
        <w:rPr>
          <w:i/>
        </w:rPr>
        <w:t>l</w:t>
      </w:r>
      <w:r w:rsidRPr="002D4BE8">
        <w:rPr>
          <w:i/>
          <w:spacing w:val="6"/>
        </w:rPr>
        <w:t xml:space="preserve"> </w:t>
      </w:r>
      <w:r w:rsidRPr="002D4BE8">
        <w:rPr>
          <w:i/>
          <w:spacing w:val="4"/>
        </w:rPr>
        <w:t>i</w:t>
      </w:r>
      <w:r w:rsidRPr="002D4BE8">
        <w:rPr>
          <w:i/>
          <w:spacing w:val="6"/>
        </w:rPr>
        <w:t>nd</w:t>
      </w:r>
      <w:r w:rsidRPr="002D4BE8">
        <w:rPr>
          <w:i/>
          <w:spacing w:val="5"/>
        </w:rPr>
        <w:t>em</w:t>
      </w:r>
      <w:r w:rsidRPr="002D4BE8">
        <w:rPr>
          <w:i/>
          <w:spacing w:val="6"/>
        </w:rPr>
        <w:t>n</w:t>
      </w:r>
      <w:r w:rsidRPr="002D4BE8">
        <w:rPr>
          <w:i/>
          <w:spacing w:val="4"/>
        </w:rPr>
        <w:t>i</w:t>
      </w:r>
      <w:r w:rsidRPr="002D4BE8">
        <w:rPr>
          <w:i/>
          <w:spacing w:val="8"/>
        </w:rPr>
        <w:t>t</w:t>
      </w:r>
      <w:r w:rsidRPr="002D4BE8">
        <w:rPr>
          <w:i/>
        </w:rPr>
        <w:t>y</w:t>
      </w:r>
      <w:r w:rsidRPr="002D4BE8">
        <w:rPr>
          <w:i/>
          <w:spacing w:val="2"/>
        </w:rPr>
        <w:t xml:space="preserve"> </w:t>
      </w:r>
      <w:r w:rsidRPr="002D4BE8">
        <w:rPr>
          <w:i/>
          <w:spacing w:val="4"/>
        </w:rPr>
        <w:t>i</w:t>
      </w:r>
      <w:r w:rsidRPr="002D4BE8">
        <w:rPr>
          <w:i/>
          <w:spacing w:val="6"/>
        </w:rPr>
        <w:t>n</w:t>
      </w:r>
      <w:r w:rsidRPr="002D4BE8">
        <w:rPr>
          <w:i/>
          <w:spacing w:val="4"/>
        </w:rPr>
        <w:t>s</w:t>
      </w:r>
      <w:r w:rsidRPr="002D4BE8">
        <w:rPr>
          <w:i/>
          <w:spacing w:val="6"/>
        </w:rPr>
        <w:t>u</w:t>
      </w:r>
      <w:r w:rsidRPr="002D4BE8">
        <w:rPr>
          <w:i/>
          <w:spacing w:val="4"/>
        </w:rPr>
        <w:t>r</w:t>
      </w:r>
      <w:r w:rsidRPr="002D4BE8">
        <w:rPr>
          <w:i/>
          <w:spacing w:val="6"/>
        </w:rPr>
        <w:t>an</w:t>
      </w:r>
      <w:r w:rsidRPr="002D4BE8">
        <w:rPr>
          <w:i/>
          <w:spacing w:val="5"/>
        </w:rPr>
        <w:t>c</w:t>
      </w:r>
      <w:r w:rsidRPr="002D4BE8">
        <w:rPr>
          <w:i/>
        </w:rPr>
        <w:t>e</w:t>
      </w:r>
    </w:p>
    <w:p w14:paraId="7DECE924" w14:textId="77777777" w:rsidR="00031F35" w:rsidRPr="002D4BE8" w:rsidRDefault="00031F35">
      <w:pPr>
        <w:spacing w:line="200" w:lineRule="exact"/>
      </w:pPr>
    </w:p>
    <w:p w14:paraId="04B90D35" w14:textId="77777777" w:rsidR="00031F35" w:rsidRPr="002D4BE8" w:rsidRDefault="00031F35">
      <w:pPr>
        <w:spacing w:line="200" w:lineRule="exact"/>
      </w:pPr>
    </w:p>
    <w:p w14:paraId="4A3C58EF" w14:textId="77777777" w:rsidR="00031F35" w:rsidRPr="002D4BE8" w:rsidRDefault="00031F35">
      <w:pPr>
        <w:spacing w:line="200" w:lineRule="exact"/>
      </w:pPr>
    </w:p>
    <w:p w14:paraId="082CA8E3" w14:textId="77777777" w:rsidR="00031F35" w:rsidRPr="002D4BE8" w:rsidRDefault="00031F35">
      <w:pPr>
        <w:spacing w:line="200" w:lineRule="exact"/>
      </w:pPr>
    </w:p>
    <w:p w14:paraId="3457BAB2" w14:textId="77777777" w:rsidR="00031F35" w:rsidRPr="002D4BE8" w:rsidRDefault="00031F35">
      <w:pPr>
        <w:spacing w:line="200" w:lineRule="exact"/>
      </w:pPr>
    </w:p>
    <w:p w14:paraId="24A21B47" w14:textId="77777777" w:rsidR="00031F35" w:rsidRPr="002D4BE8" w:rsidRDefault="00031F35">
      <w:pPr>
        <w:spacing w:line="200" w:lineRule="exact"/>
      </w:pPr>
    </w:p>
    <w:p w14:paraId="79FD39BF" w14:textId="77777777" w:rsidR="00031F35" w:rsidRPr="002D4BE8" w:rsidRDefault="00031F35">
      <w:pPr>
        <w:spacing w:before="19" w:line="200" w:lineRule="exact"/>
      </w:pPr>
    </w:p>
    <w:p w14:paraId="029D551E" w14:textId="77777777" w:rsidR="00031F35" w:rsidRPr="002D4BE8" w:rsidRDefault="002D4BE8">
      <w:pPr>
        <w:ind w:left="104"/>
      </w:pPr>
      <w:r w:rsidRPr="002D4BE8">
        <w:rPr>
          <w:spacing w:val="11"/>
        </w:rPr>
        <w:t>P</w:t>
      </w:r>
      <w:r w:rsidRPr="002D4BE8">
        <w:rPr>
          <w:spacing w:val="10"/>
        </w:rPr>
        <w:t>E</w:t>
      </w:r>
      <w:r w:rsidRPr="002D4BE8">
        <w:rPr>
          <w:spacing w:val="9"/>
        </w:rPr>
        <w:t>RS</w:t>
      </w:r>
      <w:r w:rsidRPr="002D4BE8">
        <w:rPr>
          <w:spacing w:val="10"/>
        </w:rPr>
        <w:t>ON</w:t>
      </w:r>
      <w:r w:rsidRPr="002D4BE8">
        <w:rPr>
          <w:spacing w:val="7"/>
        </w:rPr>
        <w:t>A</w:t>
      </w:r>
      <w:r w:rsidRPr="002D4BE8">
        <w:t>L</w:t>
      </w:r>
      <w:r w:rsidRPr="002D4BE8">
        <w:rPr>
          <w:spacing w:val="8"/>
        </w:rPr>
        <w:t xml:space="preserve"> </w:t>
      </w:r>
      <w:r w:rsidRPr="002D4BE8">
        <w:rPr>
          <w:spacing w:val="9"/>
        </w:rPr>
        <w:t>S</w:t>
      </w:r>
      <w:r w:rsidRPr="002D4BE8">
        <w:rPr>
          <w:spacing w:val="10"/>
        </w:rPr>
        <w:t>KI</w:t>
      </w:r>
      <w:r w:rsidRPr="002D4BE8">
        <w:rPr>
          <w:spacing w:val="8"/>
        </w:rPr>
        <w:t>LL</w:t>
      </w:r>
      <w:r w:rsidRPr="002D4BE8">
        <w:t>S</w:t>
      </w:r>
    </w:p>
    <w:p w14:paraId="68D715C5" w14:textId="77777777" w:rsidR="00031F35" w:rsidRPr="002D4BE8" w:rsidRDefault="00031F35">
      <w:pPr>
        <w:spacing w:before="3" w:line="240" w:lineRule="exact"/>
        <w:rPr>
          <w:sz w:val="24"/>
          <w:szCs w:val="24"/>
        </w:rPr>
      </w:pPr>
    </w:p>
    <w:p w14:paraId="1E6B176A" w14:textId="77777777" w:rsidR="00031F35" w:rsidRPr="002D4BE8" w:rsidRDefault="002D4BE8">
      <w:pPr>
        <w:spacing w:line="272" w:lineRule="auto"/>
        <w:ind w:left="104" w:right="499"/>
      </w:pPr>
      <w:r w:rsidRPr="002D4BE8">
        <w:rPr>
          <w:i/>
        </w:rPr>
        <w:t>A</w:t>
      </w:r>
      <w:r w:rsidRPr="002D4BE8">
        <w:rPr>
          <w:i/>
          <w:spacing w:val="1"/>
        </w:rPr>
        <w:t>b</w:t>
      </w:r>
      <w:r w:rsidRPr="002D4BE8">
        <w:rPr>
          <w:i/>
        </w:rPr>
        <w:t>le</w:t>
      </w:r>
      <w:r w:rsidRPr="002D4BE8">
        <w:rPr>
          <w:i/>
          <w:spacing w:val="-4"/>
        </w:rPr>
        <w:t xml:space="preserve"> </w:t>
      </w:r>
      <w:r w:rsidRPr="002D4BE8">
        <w:rPr>
          <w:i/>
        </w:rPr>
        <w:t>to</w:t>
      </w:r>
      <w:r w:rsidRPr="002D4BE8">
        <w:rPr>
          <w:i/>
          <w:spacing w:val="-1"/>
        </w:rPr>
        <w:t xml:space="preserve"> </w:t>
      </w:r>
      <w:r w:rsidRPr="002D4BE8">
        <w:rPr>
          <w:i/>
        </w:rPr>
        <w:t>c</w:t>
      </w:r>
      <w:r w:rsidRPr="002D4BE8">
        <w:rPr>
          <w:i/>
          <w:spacing w:val="1"/>
        </w:rPr>
        <w:t>on</w:t>
      </w:r>
      <w:r w:rsidRPr="002D4BE8">
        <w:rPr>
          <w:i/>
        </w:rPr>
        <w:t>c</w:t>
      </w:r>
      <w:r w:rsidRPr="002D4BE8">
        <w:rPr>
          <w:i/>
          <w:spacing w:val="-2"/>
        </w:rPr>
        <w:t>e</w:t>
      </w:r>
      <w:r w:rsidRPr="002D4BE8">
        <w:rPr>
          <w:i/>
          <w:spacing w:val="1"/>
        </w:rPr>
        <w:t>n</w:t>
      </w:r>
      <w:r w:rsidRPr="002D4BE8">
        <w:rPr>
          <w:i/>
        </w:rPr>
        <w:t>t</w:t>
      </w:r>
      <w:r w:rsidRPr="002D4BE8">
        <w:rPr>
          <w:i/>
          <w:spacing w:val="-1"/>
        </w:rPr>
        <w:t>r</w:t>
      </w:r>
      <w:r w:rsidRPr="002D4BE8">
        <w:rPr>
          <w:i/>
          <w:spacing w:val="1"/>
        </w:rPr>
        <w:t>a</w:t>
      </w:r>
      <w:r w:rsidRPr="002D4BE8">
        <w:rPr>
          <w:i/>
        </w:rPr>
        <w:t>te</w:t>
      </w:r>
      <w:r w:rsidRPr="002D4BE8">
        <w:rPr>
          <w:i/>
          <w:spacing w:val="-9"/>
        </w:rPr>
        <w:t xml:space="preserve"> </w:t>
      </w:r>
      <w:r w:rsidRPr="002D4BE8">
        <w:rPr>
          <w:i/>
        </w:rPr>
        <w:t>f</w:t>
      </w:r>
      <w:r w:rsidRPr="002D4BE8">
        <w:rPr>
          <w:i/>
          <w:spacing w:val="1"/>
        </w:rPr>
        <w:t>o</w:t>
      </w:r>
      <w:r w:rsidRPr="002D4BE8">
        <w:rPr>
          <w:i/>
        </w:rPr>
        <w:t>r l</w:t>
      </w:r>
      <w:r w:rsidRPr="002D4BE8">
        <w:rPr>
          <w:i/>
          <w:spacing w:val="1"/>
        </w:rPr>
        <w:t>on</w:t>
      </w:r>
      <w:r w:rsidRPr="002D4BE8">
        <w:rPr>
          <w:i/>
        </w:rPr>
        <w:t>g</w:t>
      </w:r>
      <w:r w:rsidRPr="002D4BE8">
        <w:rPr>
          <w:i/>
          <w:spacing w:val="-3"/>
        </w:rPr>
        <w:t xml:space="preserve"> </w:t>
      </w:r>
      <w:r w:rsidRPr="002D4BE8">
        <w:rPr>
          <w:i/>
          <w:spacing w:val="1"/>
        </w:rPr>
        <w:t>p</w:t>
      </w:r>
      <w:r w:rsidRPr="002D4BE8">
        <w:rPr>
          <w:i/>
        </w:rPr>
        <w:t>erio</w:t>
      </w:r>
      <w:r w:rsidRPr="002D4BE8">
        <w:rPr>
          <w:i/>
          <w:spacing w:val="1"/>
        </w:rPr>
        <w:t>d</w:t>
      </w:r>
      <w:r w:rsidRPr="002D4BE8">
        <w:rPr>
          <w:i/>
        </w:rPr>
        <w:t>s</w:t>
      </w:r>
    </w:p>
    <w:p w14:paraId="0D6DF6C2" w14:textId="77777777" w:rsidR="00031F35" w:rsidRPr="002D4BE8" w:rsidRDefault="00031F35">
      <w:pPr>
        <w:spacing w:before="18" w:line="240" w:lineRule="exact"/>
        <w:rPr>
          <w:sz w:val="24"/>
          <w:szCs w:val="24"/>
        </w:rPr>
      </w:pPr>
    </w:p>
    <w:p w14:paraId="4EA01B43" w14:textId="77777777" w:rsidR="00031F35" w:rsidRPr="002D4BE8" w:rsidRDefault="002D4BE8">
      <w:pPr>
        <w:ind w:left="104"/>
      </w:pPr>
      <w:r w:rsidRPr="002D4BE8">
        <w:rPr>
          <w:i/>
        </w:rPr>
        <w:t>Atte</w:t>
      </w:r>
      <w:r w:rsidRPr="002D4BE8">
        <w:rPr>
          <w:i/>
          <w:spacing w:val="1"/>
        </w:rPr>
        <w:t>n</w:t>
      </w:r>
      <w:r w:rsidRPr="002D4BE8">
        <w:rPr>
          <w:i/>
        </w:rPr>
        <w:t>ti</w:t>
      </w:r>
      <w:r w:rsidRPr="002D4BE8">
        <w:rPr>
          <w:i/>
          <w:spacing w:val="1"/>
        </w:rPr>
        <w:t>o</w:t>
      </w:r>
      <w:r w:rsidRPr="002D4BE8">
        <w:rPr>
          <w:i/>
        </w:rPr>
        <w:t>n</w:t>
      </w:r>
      <w:r w:rsidRPr="002D4BE8">
        <w:rPr>
          <w:i/>
          <w:spacing w:val="-6"/>
        </w:rPr>
        <w:t xml:space="preserve"> </w:t>
      </w:r>
      <w:r w:rsidRPr="002D4BE8">
        <w:rPr>
          <w:i/>
        </w:rPr>
        <w:t>to</w:t>
      </w:r>
      <w:r w:rsidRPr="002D4BE8">
        <w:rPr>
          <w:i/>
          <w:spacing w:val="-1"/>
        </w:rPr>
        <w:t xml:space="preserve"> </w:t>
      </w:r>
      <w:r w:rsidRPr="002D4BE8">
        <w:rPr>
          <w:i/>
          <w:spacing w:val="1"/>
        </w:rPr>
        <w:t>d</w:t>
      </w:r>
      <w:r w:rsidRPr="002D4BE8">
        <w:rPr>
          <w:i/>
        </w:rPr>
        <w:t>et</w:t>
      </w:r>
      <w:r w:rsidRPr="002D4BE8">
        <w:rPr>
          <w:i/>
          <w:spacing w:val="1"/>
        </w:rPr>
        <w:t>a</w:t>
      </w:r>
      <w:r w:rsidRPr="002D4BE8">
        <w:rPr>
          <w:i/>
        </w:rPr>
        <w:t>il</w:t>
      </w:r>
    </w:p>
    <w:p w14:paraId="6F42A850" w14:textId="77777777" w:rsidR="00031F35" w:rsidRPr="002D4BE8" w:rsidRDefault="00031F35">
      <w:pPr>
        <w:spacing w:before="11" w:line="280" w:lineRule="exact"/>
        <w:rPr>
          <w:sz w:val="28"/>
          <w:szCs w:val="28"/>
        </w:rPr>
      </w:pPr>
    </w:p>
    <w:p w14:paraId="6B3FF022" w14:textId="77777777" w:rsidR="00031F35" w:rsidRPr="002D4BE8" w:rsidRDefault="002D4BE8">
      <w:pPr>
        <w:ind w:left="104"/>
      </w:pPr>
      <w:r w:rsidRPr="002D4BE8">
        <w:rPr>
          <w:i/>
          <w:spacing w:val="-1"/>
        </w:rPr>
        <w:t>C</w:t>
      </w:r>
      <w:r w:rsidRPr="002D4BE8">
        <w:rPr>
          <w:i/>
          <w:spacing w:val="1"/>
        </w:rPr>
        <w:t>o</w:t>
      </w:r>
      <w:r w:rsidRPr="002D4BE8">
        <w:rPr>
          <w:i/>
        </w:rPr>
        <w:t>mm</w:t>
      </w:r>
      <w:r w:rsidRPr="002D4BE8">
        <w:rPr>
          <w:i/>
          <w:spacing w:val="1"/>
        </w:rPr>
        <w:t>un</w:t>
      </w:r>
      <w:r w:rsidRPr="002D4BE8">
        <w:rPr>
          <w:i/>
        </w:rPr>
        <w:t>ic</w:t>
      </w:r>
      <w:r w:rsidRPr="002D4BE8">
        <w:rPr>
          <w:i/>
          <w:spacing w:val="1"/>
        </w:rPr>
        <w:t>a</w:t>
      </w:r>
      <w:r w:rsidRPr="002D4BE8">
        <w:rPr>
          <w:i/>
        </w:rPr>
        <w:t>ti</w:t>
      </w:r>
      <w:r w:rsidRPr="002D4BE8">
        <w:rPr>
          <w:i/>
          <w:spacing w:val="1"/>
        </w:rPr>
        <w:t>o</w:t>
      </w:r>
      <w:r w:rsidRPr="002D4BE8">
        <w:rPr>
          <w:i/>
        </w:rPr>
        <w:t>n</w:t>
      </w:r>
      <w:r w:rsidRPr="002D4BE8">
        <w:rPr>
          <w:i/>
          <w:spacing w:val="-12"/>
        </w:rPr>
        <w:t xml:space="preserve"> </w:t>
      </w:r>
      <w:r w:rsidRPr="002D4BE8">
        <w:rPr>
          <w:i/>
          <w:spacing w:val="-1"/>
        </w:rPr>
        <w:t>s</w:t>
      </w:r>
      <w:r w:rsidRPr="002D4BE8">
        <w:rPr>
          <w:i/>
        </w:rPr>
        <w:t>kills</w:t>
      </w:r>
    </w:p>
    <w:p w14:paraId="0EEC37EC" w14:textId="5580E969" w:rsidR="00031F35" w:rsidRPr="002D4BE8" w:rsidRDefault="002D4BE8">
      <w:pPr>
        <w:spacing w:before="39"/>
        <w:rPr>
          <w:sz w:val="48"/>
          <w:szCs w:val="48"/>
        </w:rPr>
      </w:pPr>
      <w:r w:rsidRPr="002D4BE8">
        <w:br w:type="column"/>
      </w:r>
      <w:r w:rsidRPr="002D4BE8">
        <w:rPr>
          <w:rFonts w:ascii="Calibri" w:hAnsi="Calibri" w:cs="Calibri"/>
          <w:sz w:val="22"/>
          <w:szCs w:val="22"/>
        </w:rPr>
        <w:t>Baran Foreman</w:t>
      </w:r>
    </w:p>
    <w:p w14:paraId="172A1E0C" w14:textId="77777777" w:rsidR="00031F35" w:rsidRPr="002D4BE8" w:rsidRDefault="002D4BE8">
      <w:pPr>
        <w:spacing w:before="99"/>
        <w:rPr>
          <w:sz w:val="40"/>
          <w:szCs w:val="40"/>
        </w:rPr>
      </w:pPr>
      <w:r w:rsidRPr="002D4BE8">
        <w:rPr>
          <w:sz w:val="40"/>
          <w:szCs w:val="40"/>
        </w:rPr>
        <w:t>D</w:t>
      </w:r>
      <w:r w:rsidRPr="002D4BE8">
        <w:rPr>
          <w:spacing w:val="-2"/>
          <w:sz w:val="40"/>
          <w:szCs w:val="40"/>
        </w:rPr>
        <w:t>e</w:t>
      </w:r>
      <w:r w:rsidRPr="002D4BE8">
        <w:rPr>
          <w:sz w:val="40"/>
          <w:szCs w:val="40"/>
        </w:rPr>
        <w:t>n</w:t>
      </w:r>
      <w:r w:rsidRPr="002D4BE8">
        <w:rPr>
          <w:spacing w:val="-2"/>
          <w:sz w:val="40"/>
          <w:szCs w:val="40"/>
        </w:rPr>
        <w:t>t</w:t>
      </w:r>
      <w:r w:rsidRPr="002D4BE8">
        <w:rPr>
          <w:sz w:val="40"/>
          <w:szCs w:val="40"/>
        </w:rPr>
        <w:t>ist</w:t>
      </w:r>
    </w:p>
    <w:p w14:paraId="45CF6682" w14:textId="77777777" w:rsidR="00031F35" w:rsidRPr="002D4BE8" w:rsidRDefault="00031F35">
      <w:pPr>
        <w:spacing w:before="5" w:line="120" w:lineRule="exact"/>
        <w:rPr>
          <w:sz w:val="12"/>
          <w:szCs w:val="12"/>
        </w:rPr>
      </w:pPr>
    </w:p>
    <w:p w14:paraId="409C7340" w14:textId="77777777" w:rsidR="00031F35" w:rsidRPr="002D4BE8" w:rsidRDefault="002D4BE8">
      <w:r w:rsidRPr="002D4BE8">
        <w:rPr>
          <w:spacing w:val="12"/>
        </w:rPr>
        <w:t>P</w:t>
      </w:r>
      <w:r w:rsidRPr="002D4BE8">
        <w:rPr>
          <w:spacing w:val="13"/>
        </w:rPr>
        <w:t>E</w:t>
      </w:r>
      <w:r w:rsidRPr="002D4BE8">
        <w:rPr>
          <w:spacing w:val="11"/>
        </w:rPr>
        <w:t>RS</w:t>
      </w:r>
      <w:r w:rsidRPr="002D4BE8">
        <w:rPr>
          <w:spacing w:val="12"/>
        </w:rPr>
        <w:t>ON</w:t>
      </w:r>
      <w:r w:rsidRPr="002D4BE8">
        <w:rPr>
          <w:spacing w:val="10"/>
        </w:rPr>
        <w:t>A</w:t>
      </w:r>
      <w:r w:rsidRPr="002D4BE8">
        <w:t>L</w:t>
      </w:r>
      <w:r w:rsidRPr="002D4BE8">
        <w:rPr>
          <w:spacing w:val="12"/>
        </w:rPr>
        <w:t xml:space="preserve"> </w:t>
      </w:r>
      <w:r w:rsidRPr="002D4BE8">
        <w:rPr>
          <w:spacing w:val="11"/>
        </w:rPr>
        <w:t>S</w:t>
      </w:r>
      <w:r w:rsidRPr="002D4BE8">
        <w:rPr>
          <w:spacing w:val="12"/>
        </w:rPr>
        <w:t>UMM</w:t>
      </w:r>
      <w:r w:rsidRPr="002D4BE8">
        <w:rPr>
          <w:spacing w:val="10"/>
        </w:rPr>
        <w:t>A</w:t>
      </w:r>
      <w:r w:rsidRPr="002D4BE8">
        <w:rPr>
          <w:spacing w:val="11"/>
        </w:rPr>
        <w:t>R</w:t>
      </w:r>
      <w:r w:rsidRPr="002D4BE8">
        <w:t>Y</w:t>
      </w:r>
    </w:p>
    <w:p w14:paraId="4CFE38EA" w14:textId="77777777" w:rsidR="00031F35" w:rsidRPr="002D4BE8" w:rsidRDefault="00031F35">
      <w:pPr>
        <w:spacing w:before="11" w:line="280" w:lineRule="exact"/>
        <w:rPr>
          <w:sz w:val="28"/>
          <w:szCs w:val="28"/>
        </w:rPr>
      </w:pPr>
    </w:p>
    <w:p w14:paraId="4FDA3A9B" w14:textId="77777777" w:rsidR="00031F35" w:rsidRPr="002D4BE8" w:rsidRDefault="002D4BE8">
      <w:pPr>
        <w:spacing w:line="270" w:lineRule="auto"/>
        <w:ind w:right="308"/>
      </w:pPr>
      <w:r w:rsidRPr="002D4BE8">
        <w:t>A</w:t>
      </w:r>
      <w:r w:rsidRPr="002D4BE8">
        <w:rPr>
          <w:spacing w:val="6"/>
        </w:rPr>
        <w:t xml:space="preserve"> </w:t>
      </w:r>
      <w:r w:rsidRPr="002D4BE8">
        <w:rPr>
          <w:spacing w:val="5"/>
        </w:rPr>
        <w:t>c</w:t>
      </w:r>
      <w:r w:rsidRPr="002D4BE8">
        <w:rPr>
          <w:spacing w:val="6"/>
        </w:rPr>
        <w:t>o</w:t>
      </w:r>
      <w:r w:rsidRPr="002D4BE8">
        <w:rPr>
          <w:spacing w:val="3"/>
        </w:rPr>
        <w:t>nf</w:t>
      </w:r>
      <w:r w:rsidRPr="002D4BE8">
        <w:rPr>
          <w:spacing w:val="4"/>
        </w:rPr>
        <w:t>i</w:t>
      </w:r>
      <w:r w:rsidRPr="002D4BE8">
        <w:rPr>
          <w:spacing w:val="6"/>
        </w:rPr>
        <w:t>d</w:t>
      </w:r>
      <w:r w:rsidRPr="002D4BE8">
        <w:rPr>
          <w:spacing w:val="5"/>
        </w:rPr>
        <w:t>e</w:t>
      </w:r>
      <w:r w:rsidRPr="002D4BE8">
        <w:rPr>
          <w:spacing w:val="3"/>
        </w:rPr>
        <w:t>n</w:t>
      </w:r>
      <w:r w:rsidRPr="002D4BE8">
        <w:t>t</w:t>
      </w:r>
      <w:r w:rsidRPr="002D4BE8">
        <w:rPr>
          <w:spacing w:val="-1"/>
        </w:rPr>
        <w:t xml:space="preserve"> </w:t>
      </w:r>
      <w:r w:rsidRPr="002D4BE8">
        <w:rPr>
          <w:spacing w:val="5"/>
        </w:rPr>
        <w:t>c</w:t>
      </w:r>
      <w:r w:rsidRPr="002D4BE8">
        <w:rPr>
          <w:spacing w:val="6"/>
        </w:rPr>
        <w:t>o</w:t>
      </w:r>
      <w:r w:rsidRPr="002D4BE8">
        <w:rPr>
          <w:spacing w:val="3"/>
        </w:rPr>
        <w:t>m</w:t>
      </w:r>
      <w:r w:rsidRPr="002D4BE8">
        <w:rPr>
          <w:spacing w:val="1"/>
        </w:rPr>
        <w:t>m</w:t>
      </w:r>
      <w:r w:rsidRPr="002D4BE8">
        <w:rPr>
          <w:spacing w:val="3"/>
        </w:rPr>
        <w:t>un</w:t>
      </w:r>
      <w:r w:rsidRPr="002D4BE8">
        <w:rPr>
          <w:spacing w:val="4"/>
        </w:rPr>
        <w:t>i</w:t>
      </w:r>
      <w:r w:rsidRPr="002D4BE8">
        <w:rPr>
          <w:spacing w:val="5"/>
        </w:rPr>
        <w:t>ca</w:t>
      </w:r>
      <w:r w:rsidRPr="002D4BE8">
        <w:rPr>
          <w:spacing w:val="4"/>
        </w:rPr>
        <w:t>t</w:t>
      </w:r>
      <w:r w:rsidRPr="002D4BE8">
        <w:rPr>
          <w:spacing w:val="6"/>
        </w:rPr>
        <w:t>o</w:t>
      </w:r>
      <w:r w:rsidRPr="002D4BE8">
        <w:t>r</w:t>
      </w:r>
      <w:r w:rsidRPr="002D4BE8">
        <w:rPr>
          <w:spacing w:val="-4"/>
        </w:rPr>
        <w:t xml:space="preserve"> </w:t>
      </w:r>
      <w:r w:rsidRPr="002D4BE8">
        <w:rPr>
          <w:spacing w:val="2"/>
        </w:rPr>
        <w:t>w</w:t>
      </w:r>
      <w:r w:rsidRPr="002D4BE8">
        <w:rPr>
          <w:spacing w:val="3"/>
        </w:rPr>
        <w:t>h</w:t>
      </w:r>
      <w:r w:rsidRPr="002D4BE8">
        <w:t>o</w:t>
      </w:r>
      <w:r w:rsidRPr="002D4BE8">
        <w:rPr>
          <w:spacing w:val="8"/>
        </w:rPr>
        <w:t xml:space="preserve"> </w:t>
      </w:r>
      <w:r w:rsidRPr="002D4BE8">
        <w:rPr>
          <w:spacing w:val="3"/>
        </w:rPr>
        <w:t>c</w:t>
      </w:r>
      <w:r w:rsidRPr="002D4BE8">
        <w:rPr>
          <w:spacing w:val="5"/>
        </w:rPr>
        <w:t>a</w:t>
      </w:r>
      <w:r w:rsidRPr="002D4BE8">
        <w:t>n</w:t>
      </w:r>
      <w:r w:rsidRPr="002D4BE8">
        <w:rPr>
          <w:spacing w:val="5"/>
        </w:rPr>
        <w:t xml:space="preserve"> </w:t>
      </w:r>
      <w:r w:rsidRPr="002D4BE8">
        <w:rPr>
          <w:spacing w:val="3"/>
        </w:rPr>
        <w:t>r</w:t>
      </w:r>
      <w:r w:rsidRPr="002D4BE8">
        <w:rPr>
          <w:spacing w:val="5"/>
        </w:rPr>
        <w:t>e</w:t>
      </w:r>
      <w:r w:rsidRPr="002D4BE8">
        <w:rPr>
          <w:spacing w:val="4"/>
        </w:rPr>
        <w:t>l</w:t>
      </w:r>
      <w:r w:rsidRPr="002D4BE8">
        <w:rPr>
          <w:spacing w:val="5"/>
        </w:rPr>
        <w:t>a</w:t>
      </w:r>
      <w:r w:rsidRPr="002D4BE8">
        <w:rPr>
          <w:spacing w:val="2"/>
        </w:rPr>
        <w:t>t</w:t>
      </w:r>
      <w:r w:rsidRPr="002D4BE8">
        <w:t>e</w:t>
      </w:r>
      <w:r w:rsidRPr="002D4BE8">
        <w:rPr>
          <w:spacing w:val="6"/>
        </w:rPr>
        <w:t xml:space="preserve"> </w:t>
      </w:r>
      <w:r w:rsidRPr="002D4BE8">
        <w:t>w</w:t>
      </w:r>
      <w:r w:rsidRPr="002D4BE8">
        <w:rPr>
          <w:spacing w:val="5"/>
        </w:rPr>
        <w:t>e</w:t>
      </w:r>
      <w:r w:rsidRPr="002D4BE8">
        <w:rPr>
          <w:spacing w:val="4"/>
        </w:rPr>
        <w:t>l</w:t>
      </w:r>
      <w:r w:rsidRPr="002D4BE8">
        <w:t>l</w:t>
      </w:r>
      <w:r w:rsidRPr="002D4BE8">
        <w:rPr>
          <w:spacing w:val="6"/>
        </w:rPr>
        <w:t xml:space="preserve"> </w:t>
      </w:r>
      <w:r w:rsidRPr="002D4BE8">
        <w:rPr>
          <w:spacing w:val="4"/>
        </w:rPr>
        <w:t>t</w:t>
      </w:r>
      <w:r w:rsidRPr="002D4BE8">
        <w:t>o</w:t>
      </w:r>
      <w:r w:rsidRPr="002D4BE8">
        <w:rPr>
          <w:spacing w:val="17"/>
        </w:rPr>
        <w:t xml:space="preserve"> </w:t>
      </w:r>
      <w:r w:rsidRPr="002D4BE8">
        <w:rPr>
          <w:spacing w:val="3"/>
        </w:rPr>
        <w:t>d</w:t>
      </w:r>
      <w:r w:rsidRPr="002D4BE8">
        <w:rPr>
          <w:spacing w:val="5"/>
        </w:rPr>
        <w:t>e</w:t>
      </w:r>
      <w:r w:rsidRPr="002D4BE8">
        <w:rPr>
          <w:spacing w:val="3"/>
        </w:rPr>
        <w:t>n</w:t>
      </w:r>
      <w:r w:rsidRPr="002D4BE8">
        <w:rPr>
          <w:spacing w:val="4"/>
        </w:rPr>
        <w:t>t</w:t>
      </w:r>
      <w:r w:rsidRPr="002D4BE8">
        <w:rPr>
          <w:spacing w:val="5"/>
        </w:rPr>
        <w:t>a</w:t>
      </w:r>
      <w:r w:rsidRPr="002D4BE8">
        <w:t>l</w:t>
      </w:r>
      <w:r w:rsidRPr="002D4BE8">
        <w:rPr>
          <w:spacing w:val="4"/>
        </w:rPr>
        <w:t xml:space="preserve"> </w:t>
      </w:r>
      <w:r w:rsidRPr="002D4BE8">
        <w:rPr>
          <w:spacing w:val="3"/>
        </w:rPr>
        <w:t>p</w:t>
      </w:r>
      <w:r w:rsidRPr="002D4BE8">
        <w:rPr>
          <w:spacing w:val="5"/>
        </w:rPr>
        <w:t>a</w:t>
      </w:r>
      <w:r w:rsidRPr="002D4BE8">
        <w:rPr>
          <w:spacing w:val="4"/>
        </w:rPr>
        <w:t>ti</w:t>
      </w:r>
      <w:r w:rsidRPr="002D4BE8">
        <w:rPr>
          <w:spacing w:val="5"/>
        </w:rPr>
        <w:t>e</w:t>
      </w:r>
      <w:r w:rsidRPr="002D4BE8">
        <w:rPr>
          <w:spacing w:val="3"/>
        </w:rPr>
        <w:t>n</w:t>
      </w:r>
      <w:r w:rsidRPr="002D4BE8">
        <w:rPr>
          <w:spacing w:val="4"/>
        </w:rPr>
        <w:t>ts</w:t>
      </w:r>
      <w:r w:rsidRPr="002D4BE8">
        <w:t>.</w:t>
      </w:r>
      <w:r w:rsidRPr="002D4BE8">
        <w:rPr>
          <w:spacing w:val="1"/>
        </w:rPr>
        <w:t xml:space="preserve"> </w:t>
      </w:r>
      <w:r w:rsidRPr="002D4BE8">
        <w:rPr>
          <w:spacing w:val="5"/>
        </w:rPr>
        <w:t>Ha</w:t>
      </w:r>
      <w:r w:rsidRPr="002D4BE8">
        <w:rPr>
          <w:spacing w:val="3"/>
        </w:rPr>
        <w:t>v</w:t>
      </w:r>
      <w:r w:rsidRPr="002D4BE8">
        <w:rPr>
          <w:spacing w:val="4"/>
        </w:rPr>
        <w:t>i</w:t>
      </w:r>
      <w:r w:rsidRPr="002D4BE8">
        <w:rPr>
          <w:spacing w:val="3"/>
        </w:rPr>
        <w:t>n</w:t>
      </w:r>
      <w:r w:rsidRPr="002D4BE8">
        <w:t>g</w:t>
      </w:r>
      <w:r w:rsidRPr="002D4BE8">
        <w:rPr>
          <w:spacing w:val="2"/>
        </w:rPr>
        <w:t xml:space="preserve"> </w:t>
      </w:r>
      <w:r w:rsidRPr="002D4BE8">
        <w:t xml:space="preserve">a </w:t>
      </w:r>
      <w:r w:rsidRPr="002D4BE8">
        <w:rPr>
          <w:spacing w:val="6"/>
        </w:rPr>
        <w:t>p</w:t>
      </w:r>
      <w:r w:rsidRPr="002D4BE8">
        <w:rPr>
          <w:spacing w:val="3"/>
        </w:rPr>
        <w:t>r</w:t>
      </w:r>
      <w:r w:rsidRPr="002D4BE8">
        <w:rPr>
          <w:spacing w:val="6"/>
        </w:rPr>
        <w:t>o</w:t>
      </w:r>
      <w:r w:rsidRPr="002D4BE8">
        <w:rPr>
          <w:spacing w:val="3"/>
        </w:rPr>
        <w:t>v</w:t>
      </w:r>
      <w:r w:rsidRPr="002D4BE8">
        <w:rPr>
          <w:spacing w:val="5"/>
        </w:rPr>
        <w:t>e</w:t>
      </w:r>
      <w:r w:rsidRPr="002D4BE8">
        <w:t>n</w:t>
      </w:r>
      <w:r w:rsidRPr="002D4BE8">
        <w:rPr>
          <w:spacing w:val="2"/>
        </w:rPr>
        <w:t xml:space="preserve"> </w:t>
      </w:r>
      <w:r w:rsidRPr="002D4BE8">
        <w:rPr>
          <w:spacing w:val="3"/>
        </w:rPr>
        <w:t>a</w:t>
      </w:r>
      <w:r w:rsidRPr="002D4BE8">
        <w:rPr>
          <w:spacing w:val="6"/>
        </w:rPr>
        <w:t>b</w:t>
      </w:r>
      <w:r w:rsidRPr="002D4BE8">
        <w:rPr>
          <w:spacing w:val="4"/>
        </w:rPr>
        <w:t>i</w:t>
      </w:r>
      <w:r w:rsidRPr="002D4BE8">
        <w:rPr>
          <w:spacing w:val="2"/>
        </w:rPr>
        <w:t>l</w:t>
      </w:r>
      <w:r w:rsidRPr="002D4BE8">
        <w:rPr>
          <w:spacing w:val="4"/>
        </w:rPr>
        <w:t>it</w:t>
      </w:r>
      <w:r w:rsidRPr="002D4BE8">
        <w:t>y</w:t>
      </w:r>
      <w:r w:rsidRPr="002D4BE8">
        <w:rPr>
          <w:spacing w:val="1"/>
        </w:rPr>
        <w:t xml:space="preserve"> </w:t>
      </w:r>
      <w:r w:rsidRPr="002D4BE8">
        <w:rPr>
          <w:spacing w:val="4"/>
        </w:rPr>
        <w:t>t</w:t>
      </w:r>
      <w:r w:rsidRPr="002D4BE8">
        <w:t>o</w:t>
      </w:r>
      <w:r w:rsidRPr="002D4BE8">
        <w:rPr>
          <w:spacing w:val="6"/>
        </w:rPr>
        <w:t xml:space="preserve"> </w:t>
      </w:r>
      <w:r w:rsidRPr="002D4BE8">
        <w:rPr>
          <w:spacing w:val="5"/>
        </w:rPr>
        <w:t>e</w:t>
      </w:r>
      <w:r w:rsidRPr="002D4BE8">
        <w:rPr>
          <w:spacing w:val="3"/>
        </w:rPr>
        <w:t>n</w:t>
      </w:r>
      <w:r w:rsidRPr="002D4BE8">
        <w:rPr>
          <w:spacing w:val="4"/>
        </w:rPr>
        <w:t>s</w:t>
      </w:r>
      <w:r w:rsidRPr="002D4BE8">
        <w:rPr>
          <w:spacing w:val="3"/>
        </w:rPr>
        <w:t>u</w:t>
      </w:r>
      <w:r w:rsidRPr="002D4BE8">
        <w:rPr>
          <w:spacing w:val="5"/>
        </w:rPr>
        <w:t>r</w:t>
      </w:r>
      <w:r w:rsidRPr="002D4BE8">
        <w:t>e</w:t>
      </w:r>
      <w:r w:rsidRPr="002D4BE8">
        <w:rPr>
          <w:spacing w:val="5"/>
        </w:rPr>
        <w:t xml:space="preserve"> </w:t>
      </w:r>
      <w:r w:rsidRPr="002D4BE8">
        <w:rPr>
          <w:spacing w:val="4"/>
        </w:rPr>
        <w:t>t</w:t>
      </w:r>
      <w:r w:rsidRPr="002D4BE8">
        <w:rPr>
          <w:spacing w:val="3"/>
        </w:rPr>
        <w:t>ha</w:t>
      </w:r>
      <w:r w:rsidRPr="002D4BE8">
        <w:t>t</w:t>
      </w:r>
      <w:r w:rsidRPr="002D4BE8">
        <w:rPr>
          <w:spacing w:val="4"/>
        </w:rPr>
        <w:t xml:space="preserve"> </w:t>
      </w:r>
      <w:r w:rsidRPr="002D4BE8">
        <w:rPr>
          <w:spacing w:val="6"/>
        </w:rPr>
        <w:t>d</w:t>
      </w:r>
      <w:r w:rsidRPr="002D4BE8">
        <w:rPr>
          <w:spacing w:val="5"/>
        </w:rPr>
        <w:t>e</w:t>
      </w:r>
      <w:r w:rsidRPr="002D4BE8">
        <w:rPr>
          <w:spacing w:val="3"/>
        </w:rPr>
        <w:t>n</w:t>
      </w:r>
      <w:r w:rsidRPr="002D4BE8">
        <w:rPr>
          <w:spacing w:val="4"/>
        </w:rPr>
        <w:t>t</w:t>
      </w:r>
      <w:r w:rsidRPr="002D4BE8">
        <w:rPr>
          <w:spacing w:val="5"/>
        </w:rPr>
        <w:t>a</w:t>
      </w:r>
      <w:r w:rsidRPr="002D4BE8">
        <w:t xml:space="preserve">l </w:t>
      </w:r>
      <w:r w:rsidRPr="002D4BE8">
        <w:rPr>
          <w:spacing w:val="6"/>
        </w:rPr>
        <w:t>p</w:t>
      </w:r>
      <w:r w:rsidRPr="002D4BE8">
        <w:rPr>
          <w:spacing w:val="5"/>
        </w:rPr>
        <w:t>r</w:t>
      </w:r>
      <w:r w:rsidRPr="002D4BE8">
        <w:rPr>
          <w:spacing w:val="3"/>
        </w:rPr>
        <w:t>a</w:t>
      </w:r>
      <w:r w:rsidRPr="002D4BE8">
        <w:rPr>
          <w:spacing w:val="5"/>
        </w:rPr>
        <w:t>c</w:t>
      </w:r>
      <w:r w:rsidRPr="002D4BE8">
        <w:rPr>
          <w:spacing w:val="4"/>
        </w:rPr>
        <w:t>t</w:t>
      </w:r>
      <w:r w:rsidRPr="002D4BE8">
        <w:rPr>
          <w:spacing w:val="2"/>
        </w:rPr>
        <w:t>i</w:t>
      </w:r>
      <w:r w:rsidRPr="002D4BE8">
        <w:rPr>
          <w:spacing w:val="5"/>
        </w:rPr>
        <w:t>ce</w:t>
      </w:r>
      <w:r w:rsidRPr="002D4BE8">
        <w:t>s</w:t>
      </w:r>
      <w:r w:rsidRPr="002D4BE8">
        <w:rPr>
          <w:spacing w:val="2"/>
        </w:rPr>
        <w:t xml:space="preserve"> </w:t>
      </w:r>
      <w:r w:rsidRPr="002D4BE8">
        <w:rPr>
          <w:spacing w:val="4"/>
        </w:rPr>
        <w:t>i</w:t>
      </w:r>
      <w:r w:rsidRPr="002D4BE8">
        <w:t>n</w:t>
      </w:r>
      <w:r w:rsidRPr="002D4BE8">
        <w:rPr>
          <w:spacing w:val="15"/>
        </w:rPr>
        <w:t xml:space="preserve"> </w:t>
      </w:r>
      <w:r w:rsidRPr="002D4BE8">
        <w:t>a</w:t>
      </w:r>
      <w:r w:rsidRPr="002D4BE8">
        <w:rPr>
          <w:spacing w:val="9"/>
        </w:rPr>
        <w:t xml:space="preserve"> </w:t>
      </w:r>
      <w:r w:rsidRPr="002D4BE8">
        <w:rPr>
          <w:spacing w:val="4"/>
        </w:rPr>
        <w:t>s</w:t>
      </w:r>
      <w:r w:rsidRPr="002D4BE8">
        <w:rPr>
          <w:spacing w:val="1"/>
        </w:rPr>
        <w:t>u</w:t>
      </w:r>
      <w:r w:rsidRPr="002D4BE8">
        <w:rPr>
          <w:spacing w:val="5"/>
        </w:rPr>
        <w:t>r</w:t>
      </w:r>
      <w:r w:rsidRPr="002D4BE8">
        <w:rPr>
          <w:spacing w:val="3"/>
        </w:rPr>
        <w:t>g</w:t>
      </w:r>
      <w:r w:rsidRPr="002D4BE8">
        <w:rPr>
          <w:spacing w:val="5"/>
        </w:rPr>
        <w:t>er</w:t>
      </w:r>
      <w:r w:rsidRPr="002D4BE8">
        <w:t xml:space="preserve">y </w:t>
      </w:r>
      <w:r w:rsidRPr="002D4BE8">
        <w:rPr>
          <w:spacing w:val="5"/>
        </w:rPr>
        <w:t>ar</w:t>
      </w:r>
      <w:r w:rsidRPr="002D4BE8">
        <w:t>e</w:t>
      </w:r>
      <w:r w:rsidRPr="002D4BE8">
        <w:rPr>
          <w:spacing w:val="6"/>
        </w:rPr>
        <w:t xml:space="preserve"> </w:t>
      </w:r>
      <w:r w:rsidRPr="002D4BE8">
        <w:rPr>
          <w:spacing w:val="3"/>
        </w:rPr>
        <w:t>c</w:t>
      </w:r>
      <w:r w:rsidRPr="002D4BE8">
        <w:rPr>
          <w:spacing w:val="6"/>
        </w:rPr>
        <w:t>o</w:t>
      </w:r>
      <w:r w:rsidRPr="002D4BE8">
        <w:rPr>
          <w:spacing w:val="3"/>
        </w:rPr>
        <w:t>n</w:t>
      </w:r>
      <w:r w:rsidRPr="002D4BE8">
        <w:rPr>
          <w:spacing w:val="4"/>
        </w:rPr>
        <w:t>ti</w:t>
      </w:r>
      <w:r w:rsidRPr="002D4BE8">
        <w:rPr>
          <w:spacing w:val="3"/>
        </w:rPr>
        <w:t>nu</w:t>
      </w:r>
      <w:r w:rsidRPr="002D4BE8">
        <w:rPr>
          <w:spacing w:val="6"/>
        </w:rPr>
        <w:t>o</w:t>
      </w:r>
      <w:r w:rsidRPr="002D4BE8">
        <w:rPr>
          <w:spacing w:val="3"/>
        </w:rPr>
        <w:t>u</w:t>
      </w:r>
      <w:r w:rsidRPr="002D4BE8">
        <w:rPr>
          <w:spacing w:val="4"/>
        </w:rPr>
        <w:t>sl</w:t>
      </w:r>
      <w:r w:rsidRPr="002D4BE8">
        <w:t xml:space="preserve">y </w:t>
      </w:r>
      <w:r w:rsidRPr="002D4BE8">
        <w:rPr>
          <w:spacing w:val="3"/>
        </w:rPr>
        <w:t>u</w:t>
      </w:r>
      <w:r w:rsidRPr="002D4BE8">
        <w:rPr>
          <w:spacing w:val="6"/>
        </w:rPr>
        <w:t>pd</w:t>
      </w:r>
      <w:r w:rsidRPr="002D4BE8">
        <w:rPr>
          <w:spacing w:val="3"/>
        </w:rPr>
        <w:t>a</w:t>
      </w:r>
      <w:r w:rsidRPr="002D4BE8">
        <w:rPr>
          <w:spacing w:val="4"/>
        </w:rPr>
        <w:t>t</w:t>
      </w:r>
      <w:r w:rsidRPr="002D4BE8">
        <w:rPr>
          <w:spacing w:val="3"/>
        </w:rPr>
        <w:t>e</w:t>
      </w:r>
      <w:r w:rsidRPr="002D4BE8">
        <w:t>d</w:t>
      </w:r>
      <w:r w:rsidRPr="002D4BE8">
        <w:rPr>
          <w:spacing w:val="5"/>
        </w:rPr>
        <w:t xml:space="preserve"> </w:t>
      </w:r>
      <w:r w:rsidRPr="002D4BE8">
        <w:rPr>
          <w:spacing w:val="2"/>
        </w:rPr>
        <w:t>t</w:t>
      </w:r>
      <w:r w:rsidRPr="002D4BE8">
        <w:t>o</w:t>
      </w:r>
      <w:r w:rsidRPr="002D4BE8">
        <w:rPr>
          <w:spacing w:val="6"/>
        </w:rPr>
        <w:t xml:space="preserve"> </w:t>
      </w:r>
      <w:r w:rsidRPr="002D4BE8">
        <w:rPr>
          <w:spacing w:val="3"/>
        </w:rPr>
        <w:t>p</w:t>
      </w:r>
      <w:r w:rsidRPr="002D4BE8">
        <w:rPr>
          <w:spacing w:val="5"/>
        </w:rPr>
        <w:t>r</w:t>
      </w:r>
      <w:r w:rsidRPr="002D4BE8">
        <w:rPr>
          <w:spacing w:val="6"/>
        </w:rPr>
        <w:t>o</w:t>
      </w:r>
      <w:r w:rsidRPr="002D4BE8">
        <w:rPr>
          <w:spacing w:val="3"/>
        </w:rPr>
        <w:t>v</w:t>
      </w:r>
      <w:r w:rsidRPr="002D4BE8">
        <w:rPr>
          <w:spacing w:val="2"/>
        </w:rPr>
        <w:t>i</w:t>
      </w:r>
      <w:r w:rsidRPr="002D4BE8">
        <w:rPr>
          <w:spacing w:val="6"/>
        </w:rPr>
        <w:t>d</w:t>
      </w:r>
      <w:r w:rsidRPr="002D4BE8">
        <w:t>e</w:t>
      </w:r>
      <w:r w:rsidRPr="002D4BE8">
        <w:rPr>
          <w:spacing w:val="2"/>
        </w:rPr>
        <w:t xml:space="preserve"> </w:t>
      </w:r>
      <w:r w:rsidRPr="002D4BE8">
        <w:rPr>
          <w:spacing w:val="3"/>
        </w:rPr>
        <w:t>f</w:t>
      </w:r>
      <w:r w:rsidRPr="002D4BE8">
        <w:rPr>
          <w:spacing w:val="4"/>
        </w:rPr>
        <w:t>i</w:t>
      </w:r>
      <w:r w:rsidRPr="002D4BE8">
        <w:rPr>
          <w:spacing w:val="5"/>
        </w:rPr>
        <w:t>r</w:t>
      </w:r>
      <w:r w:rsidRPr="002D4BE8">
        <w:rPr>
          <w:spacing w:val="4"/>
        </w:rPr>
        <w:t>s</w:t>
      </w:r>
      <w:r w:rsidRPr="002D4BE8">
        <w:t>t</w:t>
      </w:r>
      <w:r w:rsidRPr="002D4BE8">
        <w:rPr>
          <w:spacing w:val="4"/>
        </w:rPr>
        <w:t xml:space="preserve"> </w:t>
      </w:r>
      <w:r w:rsidRPr="002D4BE8">
        <w:rPr>
          <w:spacing w:val="5"/>
        </w:rPr>
        <w:t>r</w:t>
      </w:r>
      <w:r w:rsidRPr="002D4BE8">
        <w:rPr>
          <w:spacing w:val="3"/>
        </w:rPr>
        <w:t>a</w:t>
      </w:r>
      <w:r w:rsidRPr="002D4BE8">
        <w:rPr>
          <w:spacing w:val="4"/>
        </w:rPr>
        <w:t>t</w:t>
      </w:r>
      <w:r w:rsidRPr="002D4BE8">
        <w:t>e</w:t>
      </w:r>
      <w:r w:rsidRPr="002D4BE8">
        <w:rPr>
          <w:spacing w:val="5"/>
        </w:rPr>
        <w:t xml:space="preserve"> ca</w:t>
      </w:r>
      <w:r w:rsidRPr="002D4BE8">
        <w:rPr>
          <w:spacing w:val="3"/>
        </w:rPr>
        <w:t>r</w:t>
      </w:r>
      <w:r w:rsidRPr="002D4BE8">
        <w:t>e</w:t>
      </w:r>
      <w:r w:rsidRPr="002D4BE8">
        <w:rPr>
          <w:spacing w:val="7"/>
        </w:rPr>
        <w:t xml:space="preserve"> </w:t>
      </w:r>
      <w:r w:rsidRPr="002D4BE8">
        <w:rPr>
          <w:spacing w:val="2"/>
        </w:rPr>
        <w:t>t</w:t>
      </w:r>
      <w:r w:rsidRPr="002D4BE8">
        <w:t>o</w:t>
      </w:r>
      <w:r w:rsidRPr="002D4BE8">
        <w:rPr>
          <w:spacing w:val="6"/>
        </w:rPr>
        <w:t xml:space="preserve"> p</w:t>
      </w:r>
      <w:r w:rsidRPr="002D4BE8">
        <w:rPr>
          <w:spacing w:val="3"/>
        </w:rPr>
        <w:t>a</w:t>
      </w:r>
      <w:r w:rsidRPr="002D4BE8">
        <w:rPr>
          <w:spacing w:val="4"/>
        </w:rPr>
        <w:t>ti</w:t>
      </w:r>
      <w:r w:rsidRPr="002D4BE8">
        <w:rPr>
          <w:spacing w:val="5"/>
        </w:rPr>
        <w:t>e</w:t>
      </w:r>
      <w:r w:rsidRPr="002D4BE8">
        <w:rPr>
          <w:spacing w:val="3"/>
        </w:rPr>
        <w:t>n</w:t>
      </w:r>
      <w:r w:rsidRPr="002D4BE8">
        <w:rPr>
          <w:spacing w:val="4"/>
        </w:rPr>
        <w:t>t</w:t>
      </w:r>
      <w:r w:rsidRPr="002D4BE8">
        <w:t>s</w:t>
      </w:r>
      <w:r w:rsidRPr="002D4BE8">
        <w:rPr>
          <w:spacing w:val="1"/>
        </w:rPr>
        <w:t xml:space="preserve"> </w:t>
      </w:r>
      <w:r w:rsidRPr="002D4BE8">
        <w:rPr>
          <w:spacing w:val="5"/>
        </w:rPr>
        <w:t>a</w:t>
      </w:r>
      <w:r w:rsidRPr="002D4BE8">
        <w:rPr>
          <w:spacing w:val="3"/>
        </w:rPr>
        <w:t>n</w:t>
      </w:r>
      <w:r w:rsidRPr="002D4BE8">
        <w:t>d</w:t>
      </w:r>
      <w:r w:rsidRPr="002D4BE8">
        <w:rPr>
          <w:spacing w:val="5"/>
        </w:rPr>
        <w:t xml:space="preserve"> </w:t>
      </w:r>
      <w:r w:rsidRPr="002D4BE8">
        <w:rPr>
          <w:spacing w:val="4"/>
        </w:rPr>
        <w:t>t</w:t>
      </w:r>
      <w:r w:rsidRPr="002D4BE8">
        <w:rPr>
          <w:spacing w:val="3"/>
        </w:rPr>
        <w:t>h</w:t>
      </w:r>
      <w:r w:rsidRPr="002D4BE8">
        <w:rPr>
          <w:spacing w:val="5"/>
        </w:rPr>
        <w:t>e</w:t>
      </w:r>
      <w:r w:rsidRPr="002D4BE8">
        <w:rPr>
          <w:spacing w:val="2"/>
        </w:rPr>
        <w:t>i</w:t>
      </w:r>
      <w:r w:rsidRPr="002D4BE8">
        <w:t>r</w:t>
      </w:r>
      <w:r w:rsidRPr="002D4BE8">
        <w:rPr>
          <w:spacing w:val="6"/>
        </w:rPr>
        <w:t xml:space="preserve"> </w:t>
      </w:r>
      <w:r w:rsidRPr="002D4BE8">
        <w:rPr>
          <w:spacing w:val="3"/>
        </w:rPr>
        <w:t>f</w:t>
      </w:r>
      <w:r w:rsidRPr="002D4BE8">
        <w:rPr>
          <w:spacing w:val="5"/>
        </w:rPr>
        <w:t>a</w:t>
      </w:r>
      <w:r w:rsidRPr="002D4BE8">
        <w:rPr>
          <w:spacing w:val="3"/>
        </w:rPr>
        <w:t>m</w:t>
      </w:r>
      <w:r w:rsidRPr="002D4BE8">
        <w:rPr>
          <w:spacing w:val="4"/>
        </w:rPr>
        <w:t>ili</w:t>
      </w:r>
      <w:r w:rsidRPr="002D4BE8">
        <w:rPr>
          <w:spacing w:val="5"/>
        </w:rPr>
        <w:t>e</w:t>
      </w:r>
      <w:r w:rsidRPr="002D4BE8">
        <w:rPr>
          <w:spacing w:val="4"/>
        </w:rPr>
        <w:t>s</w:t>
      </w:r>
      <w:r w:rsidRPr="002D4BE8">
        <w:t>.</w:t>
      </w:r>
      <w:r w:rsidRPr="002D4BE8">
        <w:rPr>
          <w:spacing w:val="1"/>
        </w:rPr>
        <w:t xml:space="preserve"> </w:t>
      </w:r>
      <w:r w:rsidRPr="002D4BE8">
        <w:t>A</w:t>
      </w:r>
      <w:r w:rsidRPr="002D4BE8">
        <w:rPr>
          <w:spacing w:val="6"/>
        </w:rPr>
        <w:t xml:space="preserve"> </w:t>
      </w:r>
      <w:r w:rsidRPr="002D4BE8">
        <w:rPr>
          <w:spacing w:val="5"/>
        </w:rPr>
        <w:t>c</w:t>
      </w:r>
      <w:r w:rsidRPr="002D4BE8">
        <w:rPr>
          <w:spacing w:val="6"/>
        </w:rPr>
        <w:t>o</w:t>
      </w:r>
      <w:r w:rsidRPr="002D4BE8">
        <w:rPr>
          <w:spacing w:val="3"/>
        </w:rPr>
        <w:t>nf</w:t>
      </w:r>
      <w:r w:rsidRPr="002D4BE8">
        <w:rPr>
          <w:spacing w:val="2"/>
        </w:rPr>
        <w:t>i</w:t>
      </w:r>
      <w:r w:rsidRPr="002D4BE8">
        <w:rPr>
          <w:spacing w:val="6"/>
        </w:rPr>
        <w:t>d</w:t>
      </w:r>
      <w:r w:rsidRPr="002D4BE8">
        <w:rPr>
          <w:spacing w:val="5"/>
        </w:rPr>
        <w:t>e</w:t>
      </w:r>
      <w:r w:rsidRPr="002D4BE8">
        <w:rPr>
          <w:spacing w:val="3"/>
        </w:rPr>
        <w:t>n</w:t>
      </w:r>
      <w:r w:rsidRPr="002D4BE8">
        <w:t xml:space="preserve">t </w:t>
      </w:r>
      <w:r w:rsidRPr="002D4BE8">
        <w:rPr>
          <w:spacing w:val="3"/>
        </w:rPr>
        <w:t>h</w:t>
      </w:r>
      <w:r w:rsidRPr="002D4BE8">
        <w:rPr>
          <w:spacing w:val="5"/>
        </w:rPr>
        <w:t>ea</w:t>
      </w:r>
      <w:r w:rsidRPr="002D4BE8">
        <w:rPr>
          <w:spacing w:val="4"/>
        </w:rPr>
        <w:t>lt</w:t>
      </w:r>
      <w:r w:rsidRPr="002D4BE8">
        <w:rPr>
          <w:spacing w:val="3"/>
        </w:rPr>
        <w:t>h</w:t>
      </w:r>
      <w:r w:rsidRPr="002D4BE8">
        <w:rPr>
          <w:spacing w:val="5"/>
        </w:rPr>
        <w:t>c</w:t>
      </w:r>
      <w:r w:rsidRPr="002D4BE8">
        <w:rPr>
          <w:spacing w:val="3"/>
        </w:rPr>
        <w:t>a</w:t>
      </w:r>
      <w:r w:rsidRPr="002D4BE8">
        <w:rPr>
          <w:spacing w:val="5"/>
        </w:rPr>
        <w:t>r</w:t>
      </w:r>
      <w:r w:rsidRPr="002D4BE8">
        <w:t xml:space="preserve">e </w:t>
      </w:r>
      <w:r w:rsidRPr="002D4BE8">
        <w:rPr>
          <w:spacing w:val="3"/>
        </w:rPr>
        <w:t>p</w:t>
      </w:r>
      <w:r w:rsidRPr="002D4BE8">
        <w:rPr>
          <w:spacing w:val="5"/>
        </w:rPr>
        <w:t>r</w:t>
      </w:r>
      <w:r w:rsidRPr="002D4BE8">
        <w:rPr>
          <w:spacing w:val="6"/>
        </w:rPr>
        <w:t>o</w:t>
      </w:r>
      <w:r w:rsidRPr="002D4BE8">
        <w:rPr>
          <w:spacing w:val="3"/>
        </w:rPr>
        <w:t>f</w:t>
      </w:r>
      <w:r w:rsidRPr="002D4BE8">
        <w:rPr>
          <w:spacing w:val="5"/>
        </w:rPr>
        <w:t>e</w:t>
      </w:r>
      <w:r w:rsidRPr="002D4BE8">
        <w:rPr>
          <w:spacing w:val="4"/>
        </w:rPr>
        <w:t>ss</w:t>
      </w:r>
      <w:r w:rsidRPr="002D4BE8">
        <w:rPr>
          <w:spacing w:val="2"/>
        </w:rPr>
        <w:t>i</w:t>
      </w:r>
      <w:r w:rsidRPr="002D4BE8">
        <w:rPr>
          <w:spacing w:val="6"/>
        </w:rPr>
        <w:t>o</w:t>
      </w:r>
      <w:r w:rsidRPr="002D4BE8">
        <w:rPr>
          <w:spacing w:val="3"/>
        </w:rPr>
        <w:t>n</w:t>
      </w:r>
      <w:r w:rsidRPr="002D4BE8">
        <w:rPr>
          <w:spacing w:val="5"/>
        </w:rPr>
        <w:t>a</w:t>
      </w:r>
      <w:r w:rsidRPr="002D4BE8">
        <w:t>l</w:t>
      </w:r>
      <w:r w:rsidRPr="002D4BE8">
        <w:rPr>
          <w:spacing w:val="-3"/>
        </w:rPr>
        <w:t xml:space="preserve"> </w:t>
      </w:r>
      <w:r w:rsidRPr="002D4BE8">
        <w:t>w</w:t>
      </w:r>
      <w:r w:rsidRPr="002D4BE8">
        <w:rPr>
          <w:spacing w:val="5"/>
        </w:rPr>
        <w:t>i</w:t>
      </w:r>
      <w:r w:rsidRPr="002D4BE8">
        <w:rPr>
          <w:spacing w:val="4"/>
        </w:rPr>
        <w:t>t</w:t>
      </w:r>
      <w:r w:rsidRPr="002D4BE8">
        <w:t>h</w:t>
      </w:r>
      <w:r w:rsidRPr="002D4BE8">
        <w:rPr>
          <w:spacing w:val="7"/>
        </w:rPr>
        <w:t xml:space="preserve"> </w:t>
      </w:r>
      <w:r w:rsidRPr="002D4BE8">
        <w:t>a</w:t>
      </w:r>
      <w:r w:rsidRPr="002D4BE8">
        <w:rPr>
          <w:spacing w:val="9"/>
        </w:rPr>
        <w:t xml:space="preserve"> </w:t>
      </w:r>
      <w:r w:rsidRPr="002D4BE8">
        <w:rPr>
          <w:spacing w:val="2"/>
        </w:rPr>
        <w:t>l</w:t>
      </w:r>
      <w:r w:rsidRPr="002D4BE8">
        <w:rPr>
          <w:spacing w:val="6"/>
        </w:rPr>
        <w:t>o</w:t>
      </w:r>
      <w:r w:rsidRPr="002D4BE8">
        <w:rPr>
          <w:spacing w:val="3"/>
        </w:rPr>
        <w:t>n</w:t>
      </w:r>
      <w:r w:rsidRPr="002D4BE8">
        <w:t>g</w:t>
      </w:r>
      <w:r w:rsidRPr="002D4BE8">
        <w:rPr>
          <w:spacing w:val="4"/>
        </w:rPr>
        <w:t xml:space="preserve"> t</w:t>
      </w:r>
      <w:r w:rsidRPr="002D4BE8">
        <w:rPr>
          <w:spacing w:val="3"/>
        </w:rPr>
        <w:t>r</w:t>
      </w:r>
      <w:r w:rsidRPr="002D4BE8">
        <w:rPr>
          <w:spacing w:val="5"/>
        </w:rPr>
        <w:t>ac</w:t>
      </w:r>
      <w:r w:rsidRPr="002D4BE8">
        <w:t>k</w:t>
      </w:r>
      <w:r w:rsidRPr="002D4BE8">
        <w:rPr>
          <w:spacing w:val="2"/>
        </w:rPr>
        <w:t xml:space="preserve"> </w:t>
      </w:r>
      <w:r w:rsidRPr="002D4BE8">
        <w:rPr>
          <w:spacing w:val="5"/>
        </w:rPr>
        <w:t>re</w:t>
      </w:r>
      <w:r w:rsidRPr="002D4BE8">
        <w:rPr>
          <w:spacing w:val="3"/>
        </w:rPr>
        <w:t>co</w:t>
      </w:r>
      <w:r w:rsidRPr="002D4BE8">
        <w:rPr>
          <w:spacing w:val="5"/>
        </w:rPr>
        <w:t>r</w:t>
      </w:r>
      <w:r w:rsidRPr="002D4BE8">
        <w:t>d</w:t>
      </w:r>
      <w:r w:rsidRPr="002D4BE8">
        <w:rPr>
          <w:spacing w:val="3"/>
        </w:rPr>
        <w:t xml:space="preserve"> </w:t>
      </w:r>
      <w:r w:rsidRPr="002D4BE8">
        <w:rPr>
          <w:spacing w:val="6"/>
        </w:rPr>
        <w:t>o</w:t>
      </w:r>
      <w:r w:rsidRPr="002D4BE8">
        <w:t>f</w:t>
      </w:r>
      <w:r w:rsidRPr="002D4BE8">
        <w:rPr>
          <w:spacing w:val="4"/>
        </w:rPr>
        <w:t xml:space="preserve"> s</w:t>
      </w:r>
      <w:r w:rsidRPr="002D4BE8">
        <w:rPr>
          <w:spacing w:val="3"/>
        </w:rPr>
        <w:t>u</w:t>
      </w:r>
      <w:r w:rsidRPr="002D4BE8">
        <w:rPr>
          <w:spacing w:val="5"/>
        </w:rPr>
        <w:t>cce</w:t>
      </w:r>
      <w:r w:rsidRPr="002D4BE8">
        <w:rPr>
          <w:spacing w:val="2"/>
        </w:rPr>
        <w:t>s</w:t>
      </w:r>
      <w:r w:rsidRPr="002D4BE8">
        <w:rPr>
          <w:spacing w:val="4"/>
        </w:rPr>
        <w:t>s</w:t>
      </w:r>
      <w:r w:rsidRPr="002D4BE8">
        <w:rPr>
          <w:spacing w:val="3"/>
        </w:rPr>
        <w:t>fu</w:t>
      </w:r>
      <w:r w:rsidRPr="002D4BE8">
        <w:rPr>
          <w:spacing w:val="4"/>
        </w:rPr>
        <w:t>l</w:t>
      </w:r>
      <w:r w:rsidRPr="002D4BE8">
        <w:rPr>
          <w:spacing w:val="7"/>
        </w:rPr>
        <w:t>l</w:t>
      </w:r>
      <w:r w:rsidRPr="002D4BE8">
        <w:t>y</w:t>
      </w:r>
      <w:r w:rsidRPr="002D4BE8">
        <w:rPr>
          <w:spacing w:val="-4"/>
        </w:rPr>
        <w:t xml:space="preserve"> </w:t>
      </w:r>
      <w:r w:rsidRPr="002D4BE8">
        <w:rPr>
          <w:spacing w:val="6"/>
        </w:rPr>
        <w:t>d</w:t>
      </w:r>
      <w:r w:rsidRPr="002D4BE8">
        <w:rPr>
          <w:spacing w:val="4"/>
        </w:rPr>
        <w:t>i</w:t>
      </w:r>
      <w:r w:rsidRPr="002D4BE8">
        <w:rPr>
          <w:spacing w:val="5"/>
        </w:rPr>
        <w:t>a</w:t>
      </w:r>
      <w:r w:rsidRPr="002D4BE8">
        <w:rPr>
          <w:spacing w:val="3"/>
        </w:rPr>
        <w:t>gn</w:t>
      </w:r>
      <w:r w:rsidRPr="002D4BE8">
        <w:rPr>
          <w:spacing w:val="6"/>
        </w:rPr>
        <w:t>o</w:t>
      </w:r>
      <w:r w:rsidRPr="002D4BE8">
        <w:rPr>
          <w:spacing w:val="4"/>
        </w:rPr>
        <w:t>si</w:t>
      </w:r>
      <w:r w:rsidRPr="002D4BE8">
        <w:rPr>
          <w:spacing w:val="3"/>
        </w:rPr>
        <w:t>n</w:t>
      </w:r>
      <w:r w:rsidRPr="002D4BE8">
        <w:t>g</w:t>
      </w:r>
      <w:r w:rsidRPr="002D4BE8">
        <w:rPr>
          <w:spacing w:val="-1"/>
        </w:rPr>
        <w:t xml:space="preserve"> </w:t>
      </w:r>
      <w:r w:rsidRPr="002D4BE8">
        <w:rPr>
          <w:spacing w:val="5"/>
        </w:rPr>
        <w:t>a</w:t>
      </w:r>
      <w:r w:rsidRPr="002D4BE8">
        <w:rPr>
          <w:spacing w:val="3"/>
        </w:rPr>
        <w:t>n</w:t>
      </w:r>
      <w:r w:rsidRPr="002D4BE8">
        <w:t xml:space="preserve">d </w:t>
      </w:r>
      <w:r w:rsidRPr="002D4BE8">
        <w:rPr>
          <w:spacing w:val="4"/>
        </w:rPr>
        <w:t>t</w:t>
      </w:r>
      <w:r w:rsidRPr="002D4BE8">
        <w:rPr>
          <w:spacing w:val="5"/>
        </w:rPr>
        <w:t>re</w:t>
      </w:r>
      <w:r w:rsidRPr="002D4BE8">
        <w:rPr>
          <w:spacing w:val="3"/>
        </w:rPr>
        <w:t>a</w:t>
      </w:r>
      <w:r w:rsidRPr="002D4BE8">
        <w:rPr>
          <w:spacing w:val="4"/>
        </w:rPr>
        <w:t>ti</w:t>
      </w:r>
      <w:r w:rsidRPr="002D4BE8">
        <w:rPr>
          <w:spacing w:val="3"/>
        </w:rPr>
        <w:t>n</w:t>
      </w:r>
      <w:r w:rsidRPr="002D4BE8">
        <w:t>g</w:t>
      </w:r>
      <w:r w:rsidRPr="002D4BE8">
        <w:rPr>
          <w:spacing w:val="2"/>
        </w:rPr>
        <w:t xml:space="preserve"> </w:t>
      </w:r>
      <w:r w:rsidRPr="002D4BE8">
        <w:rPr>
          <w:spacing w:val="3"/>
        </w:rPr>
        <w:t>p</w:t>
      </w:r>
      <w:r w:rsidRPr="002D4BE8">
        <w:rPr>
          <w:spacing w:val="5"/>
        </w:rPr>
        <w:t>a</w:t>
      </w:r>
      <w:r w:rsidRPr="002D4BE8">
        <w:rPr>
          <w:spacing w:val="4"/>
        </w:rPr>
        <w:t>ti</w:t>
      </w:r>
      <w:r w:rsidRPr="002D4BE8">
        <w:rPr>
          <w:spacing w:val="5"/>
        </w:rPr>
        <w:t>e</w:t>
      </w:r>
      <w:r w:rsidRPr="002D4BE8">
        <w:rPr>
          <w:spacing w:val="3"/>
        </w:rPr>
        <w:t>n</w:t>
      </w:r>
      <w:r w:rsidRPr="002D4BE8">
        <w:rPr>
          <w:spacing w:val="4"/>
        </w:rPr>
        <w:t>ts</w:t>
      </w:r>
      <w:r w:rsidRPr="002D4BE8">
        <w:t>'</w:t>
      </w:r>
      <w:r w:rsidRPr="002D4BE8">
        <w:rPr>
          <w:spacing w:val="-2"/>
        </w:rPr>
        <w:t xml:space="preserve"> </w:t>
      </w:r>
      <w:r w:rsidRPr="002D4BE8">
        <w:rPr>
          <w:spacing w:val="6"/>
        </w:rPr>
        <w:t>d</w:t>
      </w:r>
      <w:r w:rsidRPr="002D4BE8">
        <w:rPr>
          <w:spacing w:val="5"/>
        </w:rPr>
        <w:t>e</w:t>
      </w:r>
      <w:r w:rsidRPr="002D4BE8">
        <w:rPr>
          <w:spacing w:val="3"/>
        </w:rPr>
        <w:t>n</w:t>
      </w:r>
      <w:r w:rsidRPr="002D4BE8">
        <w:rPr>
          <w:spacing w:val="4"/>
        </w:rPr>
        <w:t>t</w:t>
      </w:r>
      <w:r w:rsidRPr="002D4BE8">
        <w:rPr>
          <w:spacing w:val="5"/>
        </w:rPr>
        <w:t>a</w:t>
      </w:r>
      <w:r w:rsidRPr="002D4BE8">
        <w:t>l</w:t>
      </w:r>
      <w:r w:rsidRPr="002D4BE8">
        <w:rPr>
          <w:spacing w:val="2"/>
        </w:rPr>
        <w:t xml:space="preserve"> </w:t>
      </w:r>
      <w:r w:rsidRPr="002D4BE8">
        <w:rPr>
          <w:spacing w:val="3"/>
        </w:rPr>
        <w:t>c</w:t>
      </w:r>
      <w:r w:rsidRPr="002D4BE8">
        <w:rPr>
          <w:spacing w:val="6"/>
        </w:rPr>
        <w:t>o</w:t>
      </w:r>
      <w:r w:rsidRPr="002D4BE8">
        <w:rPr>
          <w:spacing w:val="3"/>
        </w:rPr>
        <w:t>nd</w:t>
      </w:r>
      <w:r w:rsidRPr="002D4BE8">
        <w:rPr>
          <w:spacing w:val="4"/>
        </w:rPr>
        <w:t>iti</w:t>
      </w:r>
      <w:r w:rsidRPr="002D4BE8">
        <w:rPr>
          <w:spacing w:val="6"/>
        </w:rPr>
        <w:t>o</w:t>
      </w:r>
      <w:r w:rsidRPr="002D4BE8">
        <w:rPr>
          <w:spacing w:val="3"/>
        </w:rPr>
        <w:t>n</w:t>
      </w:r>
      <w:r w:rsidRPr="002D4BE8">
        <w:rPr>
          <w:spacing w:val="4"/>
        </w:rPr>
        <w:t>s</w:t>
      </w:r>
      <w:r w:rsidRPr="002D4BE8">
        <w:t>.</w:t>
      </w:r>
      <w:r w:rsidRPr="002D4BE8">
        <w:rPr>
          <w:spacing w:val="-1"/>
        </w:rPr>
        <w:t xml:space="preserve"> </w:t>
      </w:r>
      <w:r w:rsidRPr="002D4BE8">
        <w:rPr>
          <w:spacing w:val="2"/>
        </w:rPr>
        <w:t>A</w:t>
      </w:r>
      <w:r w:rsidRPr="002D4BE8">
        <w:rPr>
          <w:spacing w:val="6"/>
        </w:rPr>
        <w:t>b</w:t>
      </w:r>
      <w:r w:rsidRPr="002D4BE8">
        <w:rPr>
          <w:spacing w:val="4"/>
        </w:rPr>
        <w:t>l</w:t>
      </w:r>
      <w:r w:rsidRPr="002D4BE8">
        <w:t>e</w:t>
      </w:r>
      <w:r w:rsidRPr="002D4BE8">
        <w:rPr>
          <w:spacing w:val="4"/>
        </w:rPr>
        <w:t xml:space="preserve"> t</w:t>
      </w:r>
      <w:r w:rsidRPr="002D4BE8">
        <w:t>o</w:t>
      </w:r>
      <w:r w:rsidRPr="002D4BE8">
        <w:rPr>
          <w:spacing w:val="6"/>
        </w:rPr>
        <w:t xml:space="preserve"> </w:t>
      </w:r>
      <w:r w:rsidRPr="002D4BE8">
        <w:t>w</w:t>
      </w:r>
      <w:r w:rsidRPr="002D4BE8">
        <w:rPr>
          <w:spacing w:val="6"/>
        </w:rPr>
        <w:t>o</w:t>
      </w:r>
      <w:r w:rsidRPr="002D4BE8">
        <w:rPr>
          <w:spacing w:val="5"/>
        </w:rPr>
        <w:t>r</w:t>
      </w:r>
      <w:r w:rsidRPr="002D4BE8">
        <w:t>k</w:t>
      </w:r>
      <w:r w:rsidRPr="002D4BE8">
        <w:rPr>
          <w:spacing w:val="4"/>
        </w:rPr>
        <w:t xml:space="preserve"> </w:t>
      </w:r>
      <w:r w:rsidRPr="002D4BE8">
        <w:rPr>
          <w:spacing w:val="5"/>
        </w:rPr>
        <w:t>a</w:t>
      </w:r>
      <w:r w:rsidRPr="002D4BE8">
        <w:t>s</w:t>
      </w:r>
      <w:r w:rsidRPr="002D4BE8">
        <w:rPr>
          <w:spacing w:val="5"/>
        </w:rPr>
        <w:t xml:space="preserve"> </w:t>
      </w:r>
      <w:r w:rsidRPr="002D4BE8">
        <w:rPr>
          <w:spacing w:val="6"/>
        </w:rPr>
        <w:t>p</w:t>
      </w:r>
      <w:r w:rsidRPr="002D4BE8">
        <w:rPr>
          <w:spacing w:val="3"/>
        </w:rPr>
        <w:t>a</w:t>
      </w:r>
      <w:r w:rsidRPr="002D4BE8">
        <w:rPr>
          <w:spacing w:val="5"/>
        </w:rPr>
        <w:t>r</w:t>
      </w:r>
      <w:r w:rsidRPr="002D4BE8">
        <w:t>t</w:t>
      </w:r>
      <w:r w:rsidRPr="002D4BE8">
        <w:rPr>
          <w:spacing w:val="4"/>
        </w:rPr>
        <w:t xml:space="preserve"> </w:t>
      </w:r>
      <w:r w:rsidRPr="002D4BE8">
        <w:rPr>
          <w:spacing w:val="3"/>
        </w:rPr>
        <w:t>o</w:t>
      </w:r>
      <w:r w:rsidRPr="002D4BE8">
        <w:t>f</w:t>
      </w:r>
      <w:r w:rsidRPr="002D4BE8">
        <w:rPr>
          <w:spacing w:val="6"/>
        </w:rPr>
        <w:t xml:space="preserve"> </w:t>
      </w:r>
      <w:r w:rsidRPr="002D4BE8">
        <w:rPr>
          <w:spacing w:val="4"/>
        </w:rPr>
        <w:t>t</w:t>
      </w:r>
      <w:r w:rsidRPr="002D4BE8">
        <w:rPr>
          <w:spacing w:val="3"/>
        </w:rPr>
        <w:t>h</w:t>
      </w:r>
      <w:r w:rsidRPr="002D4BE8">
        <w:t>e</w:t>
      </w:r>
      <w:r w:rsidRPr="002D4BE8">
        <w:rPr>
          <w:spacing w:val="8"/>
        </w:rPr>
        <w:t xml:space="preserve"> </w:t>
      </w:r>
      <w:r w:rsidRPr="002D4BE8">
        <w:rPr>
          <w:spacing w:val="3"/>
        </w:rPr>
        <w:t>d</w:t>
      </w:r>
      <w:r w:rsidRPr="002D4BE8">
        <w:rPr>
          <w:spacing w:val="5"/>
        </w:rPr>
        <w:t>e</w:t>
      </w:r>
      <w:r w:rsidRPr="002D4BE8">
        <w:rPr>
          <w:spacing w:val="3"/>
        </w:rPr>
        <w:t>n</w:t>
      </w:r>
      <w:r w:rsidRPr="002D4BE8">
        <w:rPr>
          <w:spacing w:val="4"/>
        </w:rPr>
        <w:t>t</w:t>
      </w:r>
      <w:r w:rsidRPr="002D4BE8">
        <w:rPr>
          <w:spacing w:val="5"/>
        </w:rPr>
        <w:t>a</w:t>
      </w:r>
      <w:r w:rsidRPr="002D4BE8">
        <w:t>l</w:t>
      </w:r>
      <w:r w:rsidRPr="002D4BE8">
        <w:rPr>
          <w:spacing w:val="2"/>
        </w:rPr>
        <w:t xml:space="preserve"> </w:t>
      </w:r>
      <w:r w:rsidRPr="002D4BE8">
        <w:rPr>
          <w:spacing w:val="4"/>
        </w:rPr>
        <w:t>t</w:t>
      </w:r>
      <w:r w:rsidRPr="002D4BE8">
        <w:rPr>
          <w:spacing w:val="3"/>
        </w:rPr>
        <w:t>e</w:t>
      </w:r>
      <w:r w:rsidRPr="002D4BE8">
        <w:rPr>
          <w:spacing w:val="5"/>
        </w:rPr>
        <w:t>a</w:t>
      </w:r>
      <w:r w:rsidRPr="002D4BE8">
        <w:rPr>
          <w:spacing w:val="1"/>
        </w:rPr>
        <w:t>m</w:t>
      </w:r>
      <w:r w:rsidRPr="002D4BE8">
        <w:t>,</w:t>
      </w:r>
      <w:r w:rsidRPr="002D4BE8">
        <w:rPr>
          <w:spacing w:val="6"/>
        </w:rPr>
        <w:t xml:space="preserve"> </w:t>
      </w:r>
      <w:r w:rsidRPr="002D4BE8">
        <w:rPr>
          <w:spacing w:val="5"/>
        </w:rPr>
        <w:t>a</w:t>
      </w:r>
      <w:r w:rsidRPr="002D4BE8">
        <w:rPr>
          <w:spacing w:val="3"/>
        </w:rPr>
        <w:t>n</w:t>
      </w:r>
      <w:r w:rsidRPr="002D4BE8">
        <w:t xml:space="preserve">d </w:t>
      </w:r>
      <w:r w:rsidRPr="002D4BE8">
        <w:rPr>
          <w:spacing w:val="3"/>
        </w:rPr>
        <w:t>h</w:t>
      </w:r>
      <w:r w:rsidRPr="002D4BE8">
        <w:rPr>
          <w:spacing w:val="5"/>
        </w:rPr>
        <w:t>a</w:t>
      </w:r>
      <w:r w:rsidRPr="002D4BE8">
        <w:t>s</w:t>
      </w:r>
      <w:r w:rsidRPr="002D4BE8">
        <w:rPr>
          <w:spacing w:val="6"/>
        </w:rPr>
        <w:t xml:space="preserve"> </w:t>
      </w:r>
      <w:r w:rsidRPr="002D4BE8">
        <w:t>a</w:t>
      </w:r>
      <w:r w:rsidRPr="002D4BE8">
        <w:rPr>
          <w:spacing w:val="9"/>
        </w:rPr>
        <w:t xml:space="preserve"> </w:t>
      </w:r>
      <w:r w:rsidRPr="002D4BE8">
        <w:rPr>
          <w:spacing w:val="3"/>
        </w:rPr>
        <w:t>f</w:t>
      </w:r>
      <w:r w:rsidRPr="002D4BE8">
        <w:rPr>
          <w:spacing w:val="4"/>
        </w:rPr>
        <w:t>l</w:t>
      </w:r>
      <w:r w:rsidRPr="002D4BE8">
        <w:rPr>
          <w:spacing w:val="5"/>
        </w:rPr>
        <w:t>e</w:t>
      </w:r>
      <w:r w:rsidRPr="002D4BE8">
        <w:rPr>
          <w:spacing w:val="3"/>
        </w:rPr>
        <w:t>x</w:t>
      </w:r>
      <w:r w:rsidRPr="002D4BE8">
        <w:rPr>
          <w:spacing w:val="2"/>
        </w:rPr>
        <w:t>i</w:t>
      </w:r>
      <w:r w:rsidRPr="002D4BE8">
        <w:rPr>
          <w:spacing w:val="6"/>
        </w:rPr>
        <w:t>b</w:t>
      </w:r>
      <w:r w:rsidRPr="002D4BE8">
        <w:rPr>
          <w:spacing w:val="7"/>
        </w:rPr>
        <w:t>l</w:t>
      </w:r>
      <w:r w:rsidRPr="002D4BE8">
        <w:t>e</w:t>
      </w:r>
      <w:r w:rsidRPr="002D4BE8">
        <w:rPr>
          <w:spacing w:val="2"/>
        </w:rPr>
        <w:t xml:space="preserve"> </w:t>
      </w:r>
      <w:r w:rsidRPr="002D4BE8">
        <w:rPr>
          <w:spacing w:val="3"/>
        </w:rPr>
        <w:t>ap</w:t>
      </w:r>
      <w:r w:rsidRPr="002D4BE8">
        <w:rPr>
          <w:spacing w:val="6"/>
        </w:rPr>
        <w:t>p</w:t>
      </w:r>
      <w:r w:rsidRPr="002D4BE8">
        <w:rPr>
          <w:spacing w:val="3"/>
        </w:rPr>
        <w:t>r</w:t>
      </w:r>
      <w:r w:rsidRPr="002D4BE8">
        <w:rPr>
          <w:spacing w:val="6"/>
        </w:rPr>
        <w:t>o</w:t>
      </w:r>
      <w:r w:rsidRPr="002D4BE8">
        <w:rPr>
          <w:spacing w:val="5"/>
        </w:rPr>
        <w:t>ac</w:t>
      </w:r>
      <w:r w:rsidRPr="002D4BE8">
        <w:t>h</w:t>
      </w:r>
      <w:r w:rsidRPr="002D4BE8">
        <w:rPr>
          <w:spacing w:val="-1"/>
        </w:rPr>
        <w:t xml:space="preserve"> </w:t>
      </w:r>
      <w:r w:rsidRPr="002D4BE8">
        <w:rPr>
          <w:spacing w:val="4"/>
        </w:rPr>
        <w:t>t</w:t>
      </w:r>
      <w:r w:rsidRPr="002D4BE8">
        <w:t>o</w:t>
      </w:r>
      <w:r w:rsidRPr="002D4BE8">
        <w:rPr>
          <w:spacing w:val="6"/>
        </w:rPr>
        <w:t xml:space="preserve"> </w:t>
      </w:r>
      <w:r w:rsidRPr="002D4BE8">
        <w:rPr>
          <w:spacing w:val="2"/>
        </w:rPr>
        <w:t>w</w:t>
      </w:r>
      <w:r w:rsidRPr="002D4BE8">
        <w:rPr>
          <w:spacing w:val="6"/>
        </w:rPr>
        <w:t>o</w:t>
      </w:r>
      <w:r w:rsidRPr="002D4BE8">
        <w:rPr>
          <w:spacing w:val="5"/>
        </w:rPr>
        <w:t>r</w:t>
      </w:r>
      <w:r w:rsidRPr="002D4BE8">
        <w:rPr>
          <w:spacing w:val="3"/>
        </w:rPr>
        <w:t>k</w:t>
      </w:r>
      <w:r w:rsidRPr="002D4BE8">
        <w:t>.</w:t>
      </w:r>
    </w:p>
    <w:p w14:paraId="02071EBC" w14:textId="77777777" w:rsidR="00031F35" w:rsidRPr="002D4BE8" w:rsidRDefault="002D4BE8">
      <w:pPr>
        <w:spacing w:before="3" w:line="270" w:lineRule="auto"/>
        <w:ind w:right="336"/>
      </w:pPr>
      <w:r w:rsidRPr="002D4BE8">
        <w:rPr>
          <w:spacing w:val="3"/>
        </w:rPr>
        <w:t>L</w:t>
      </w:r>
      <w:r w:rsidRPr="002D4BE8">
        <w:rPr>
          <w:spacing w:val="6"/>
        </w:rPr>
        <w:t>oo</w:t>
      </w:r>
      <w:r w:rsidRPr="002D4BE8">
        <w:rPr>
          <w:spacing w:val="3"/>
        </w:rPr>
        <w:t>k</w:t>
      </w:r>
      <w:r w:rsidRPr="002D4BE8">
        <w:rPr>
          <w:spacing w:val="4"/>
        </w:rPr>
        <w:t>i</w:t>
      </w:r>
      <w:r w:rsidRPr="002D4BE8">
        <w:rPr>
          <w:spacing w:val="3"/>
        </w:rPr>
        <w:t>n</w:t>
      </w:r>
      <w:r w:rsidRPr="002D4BE8">
        <w:t>g</w:t>
      </w:r>
      <w:r w:rsidRPr="002D4BE8">
        <w:rPr>
          <w:spacing w:val="1"/>
        </w:rPr>
        <w:t xml:space="preserve"> </w:t>
      </w:r>
      <w:r w:rsidRPr="002D4BE8">
        <w:rPr>
          <w:spacing w:val="3"/>
        </w:rPr>
        <w:t>f</w:t>
      </w:r>
      <w:r w:rsidRPr="002D4BE8">
        <w:rPr>
          <w:spacing w:val="6"/>
        </w:rPr>
        <w:t>o</w:t>
      </w:r>
      <w:r w:rsidRPr="002D4BE8">
        <w:t>r</w:t>
      </w:r>
      <w:r w:rsidRPr="002D4BE8">
        <w:rPr>
          <w:spacing w:val="6"/>
        </w:rPr>
        <w:t xml:space="preserve"> </w:t>
      </w:r>
      <w:r w:rsidRPr="002D4BE8">
        <w:t>a</w:t>
      </w:r>
      <w:r w:rsidRPr="002D4BE8">
        <w:rPr>
          <w:spacing w:val="7"/>
        </w:rPr>
        <w:t xml:space="preserve"> </w:t>
      </w:r>
      <w:r w:rsidRPr="002D4BE8">
        <w:rPr>
          <w:spacing w:val="5"/>
        </w:rPr>
        <w:t>Ge</w:t>
      </w:r>
      <w:r w:rsidRPr="002D4BE8">
        <w:rPr>
          <w:spacing w:val="3"/>
        </w:rPr>
        <w:t>ne</w:t>
      </w:r>
      <w:r w:rsidRPr="002D4BE8">
        <w:rPr>
          <w:spacing w:val="5"/>
        </w:rPr>
        <w:t>ra</w:t>
      </w:r>
      <w:r w:rsidRPr="002D4BE8">
        <w:t>l</w:t>
      </w:r>
      <w:r w:rsidRPr="002D4BE8">
        <w:rPr>
          <w:spacing w:val="1"/>
        </w:rPr>
        <w:t xml:space="preserve"> </w:t>
      </w:r>
      <w:r w:rsidRPr="002D4BE8">
        <w:rPr>
          <w:spacing w:val="5"/>
        </w:rPr>
        <w:t>De</w:t>
      </w:r>
      <w:r w:rsidRPr="002D4BE8">
        <w:rPr>
          <w:spacing w:val="3"/>
        </w:rPr>
        <w:t>n</w:t>
      </w:r>
      <w:r w:rsidRPr="002D4BE8">
        <w:rPr>
          <w:spacing w:val="4"/>
        </w:rPr>
        <w:t>t</w:t>
      </w:r>
      <w:r w:rsidRPr="002D4BE8">
        <w:rPr>
          <w:spacing w:val="2"/>
        </w:rPr>
        <w:t>i</w:t>
      </w:r>
      <w:r w:rsidRPr="002D4BE8">
        <w:rPr>
          <w:spacing w:val="4"/>
        </w:rPr>
        <w:t>s</w:t>
      </w:r>
      <w:r w:rsidRPr="002D4BE8">
        <w:t>t</w:t>
      </w:r>
      <w:r w:rsidRPr="002D4BE8">
        <w:rPr>
          <w:spacing w:val="3"/>
        </w:rPr>
        <w:t xml:space="preserve"> op</w:t>
      </w:r>
      <w:r w:rsidRPr="002D4BE8">
        <w:rPr>
          <w:spacing w:val="6"/>
        </w:rPr>
        <w:t>p</w:t>
      </w:r>
      <w:r w:rsidRPr="002D4BE8">
        <w:rPr>
          <w:spacing w:val="3"/>
        </w:rPr>
        <w:t>o</w:t>
      </w:r>
      <w:r w:rsidRPr="002D4BE8">
        <w:rPr>
          <w:spacing w:val="5"/>
        </w:rPr>
        <w:t>r</w:t>
      </w:r>
      <w:r w:rsidRPr="002D4BE8">
        <w:rPr>
          <w:spacing w:val="4"/>
        </w:rPr>
        <w:t>t</w:t>
      </w:r>
      <w:r w:rsidRPr="002D4BE8">
        <w:rPr>
          <w:spacing w:val="3"/>
        </w:rPr>
        <w:t>un</w:t>
      </w:r>
      <w:r w:rsidRPr="002D4BE8">
        <w:rPr>
          <w:spacing w:val="4"/>
        </w:rPr>
        <w:t>it</w:t>
      </w:r>
      <w:r w:rsidRPr="002D4BE8">
        <w:t>y</w:t>
      </w:r>
      <w:r w:rsidRPr="002D4BE8">
        <w:rPr>
          <w:spacing w:val="-3"/>
        </w:rPr>
        <w:t xml:space="preserve"> </w:t>
      </w:r>
      <w:r w:rsidRPr="002D4BE8">
        <w:rPr>
          <w:spacing w:val="4"/>
        </w:rPr>
        <w:t>t</w:t>
      </w:r>
      <w:r w:rsidRPr="002D4BE8">
        <w:t>o</w:t>
      </w:r>
      <w:r w:rsidRPr="002D4BE8">
        <w:rPr>
          <w:spacing w:val="9"/>
        </w:rPr>
        <w:t xml:space="preserve"> </w:t>
      </w:r>
      <w:r w:rsidRPr="002D4BE8">
        <w:t>w</w:t>
      </w:r>
      <w:r w:rsidRPr="002D4BE8">
        <w:rPr>
          <w:spacing w:val="6"/>
        </w:rPr>
        <w:t>o</w:t>
      </w:r>
      <w:r w:rsidRPr="002D4BE8">
        <w:rPr>
          <w:spacing w:val="5"/>
        </w:rPr>
        <w:t>r</w:t>
      </w:r>
      <w:r w:rsidRPr="002D4BE8">
        <w:t>k</w:t>
      </w:r>
      <w:r w:rsidRPr="002D4BE8">
        <w:rPr>
          <w:spacing w:val="4"/>
        </w:rPr>
        <w:t xml:space="preserve"> </w:t>
      </w:r>
      <w:r w:rsidRPr="002D4BE8">
        <w:t>w</w:t>
      </w:r>
      <w:r w:rsidRPr="002D4BE8">
        <w:rPr>
          <w:spacing w:val="5"/>
        </w:rPr>
        <w:t>i</w:t>
      </w:r>
      <w:r w:rsidRPr="002D4BE8">
        <w:rPr>
          <w:spacing w:val="4"/>
        </w:rPr>
        <w:t>t</w:t>
      </w:r>
      <w:r w:rsidRPr="002D4BE8">
        <w:t>h</w:t>
      </w:r>
      <w:r w:rsidRPr="002D4BE8">
        <w:rPr>
          <w:spacing w:val="4"/>
        </w:rPr>
        <w:t xml:space="preserve"> </w:t>
      </w:r>
      <w:r w:rsidRPr="002D4BE8">
        <w:t>a</w:t>
      </w:r>
      <w:r w:rsidRPr="002D4BE8">
        <w:rPr>
          <w:spacing w:val="9"/>
        </w:rPr>
        <w:t xml:space="preserve"> </w:t>
      </w:r>
      <w:r w:rsidRPr="002D4BE8">
        <w:rPr>
          <w:spacing w:val="3"/>
        </w:rPr>
        <w:t>f</w:t>
      </w:r>
      <w:r w:rsidRPr="002D4BE8">
        <w:rPr>
          <w:spacing w:val="6"/>
        </w:rPr>
        <w:t>o</w:t>
      </w:r>
      <w:r w:rsidRPr="002D4BE8">
        <w:rPr>
          <w:spacing w:val="5"/>
        </w:rPr>
        <w:t>r</w:t>
      </w:r>
      <w:r w:rsidRPr="002D4BE8">
        <w:t>w</w:t>
      </w:r>
      <w:r w:rsidRPr="002D4BE8">
        <w:rPr>
          <w:spacing w:val="5"/>
        </w:rPr>
        <w:t>ar</w:t>
      </w:r>
      <w:r w:rsidRPr="002D4BE8">
        <w:t>d</w:t>
      </w:r>
      <w:r w:rsidRPr="002D4BE8">
        <w:rPr>
          <w:spacing w:val="2"/>
        </w:rPr>
        <w:t xml:space="preserve"> </w:t>
      </w:r>
      <w:r w:rsidRPr="002D4BE8">
        <w:rPr>
          <w:spacing w:val="4"/>
        </w:rPr>
        <w:t>t</w:t>
      </w:r>
      <w:r w:rsidRPr="002D4BE8">
        <w:rPr>
          <w:spacing w:val="3"/>
        </w:rPr>
        <w:t>h</w:t>
      </w:r>
      <w:r w:rsidRPr="002D4BE8">
        <w:rPr>
          <w:spacing w:val="4"/>
        </w:rPr>
        <w:t>i</w:t>
      </w:r>
      <w:r w:rsidRPr="002D4BE8">
        <w:rPr>
          <w:spacing w:val="3"/>
        </w:rPr>
        <w:t>nk</w:t>
      </w:r>
      <w:r w:rsidRPr="002D4BE8">
        <w:rPr>
          <w:spacing w:val="4"/>
        </w:rPr>
        <w:t>i</w:t>
      </w:r>
      <w:r w:rsidRPr="002D4BE8">
        <w:rPr>
          <w:spacing w:val="3"/>
        </w:rPr>
        <w:t>n</w:t>
      </w:r>
      <w:r w:rsidRPr="002D4BE8">
        <w:t>g</w:t>
      </w:r>
      <w:r w:rsidRPr="002D4BE8">
        <w:rPr>
          <w:spacing w:val="1"/>
        </w:rPr>
        <w:t xml:space="preserve"> </w:t>
      </w:r>
      <w:r w:rsidRPr="002D4BE8">
        <w:rPr>
          <w:spacing w:val="5"/>
        </w:rPr>
        <w:t>a</w:t>
      </w:r>
      <w:r w:rsidRPr="002D4BE8">
        <w:rPr>
          <w:spacing w:val="3"/>
        </w:rPr>
        <w:t>n</w:t>
      </w:r>
      <w:r w:rsidRPr="002D4BE8">
        <w:t xml:space="preserve">d </w:t>
      </w:r>
      <w:r w:rsidRPr="002D4BE8">
        <w:rPr>
          <w:spacing w:val="3"/>
        </w:rPr>
        <w:t>h</w:t>
      </w:r>
      <w:r w:rsidRPr="002D4BE8">
        <w:rPr>
          <w:spacing w:val="4"/>
        </w:rPr>
        <w:t>i</w:t>
      </w:r>
      <w:r w:rsidRPr="002D4BE8">
        <w:rPr>
          <w:spacing w:val="3"/>
        </w:rPr>
        <w:t>gh</w:t>
      </w:r>
      <w:r w:rsidRPr="002D4BE8">
        <w:rPr>
          <w:spacing w:val="7"/>
        </w:rPr>
        <w:t>l</w:t>
      </w:r>
      <w:r w:rsidRPr="002D4BE8">
        <w:t>y</w:t>
      </w:r>
      <w:r w:rsidRPr="002D4BE8">
        <w:rPr>
          <w:spacing w:val="1"/>
        </w:rPr>
        <w:t xml:space="preserve"> </w:t>
      </w:r>
      <w:r w:rsidRPr="002D4BE8">
        <w:rPr>
          <w:spacing w:val="5"/>
        </w:rPr>
        <w:t>re</w:t>
      </w:r>
      <w:r w:rsidRPr="002D4BE8">
        <w:rPr>
          <w:spacing w:val="3"/>
        </w:rPr>
        <w:t>g</w:t>
      </w:r>
      <w:r w:rsidRPr="002D4BE8">
        <w:rPr>
          <w:spacing w:val="5"/>
        </w:rPr>
        <w:t>a</w:t>
      </w:r>
      <w:r w:rsidRPr="002D4BE8">
        <w:rPr>
          <w:spacing w:val="3"/>
        </w:rPr>
        <w:t>r</w:t>
      </w:r>
      <w:r w:rsidRPr="002D4BE8">
        <w:rPr>
          <w:spacing w:val="6"/>
        </w:rPr>
        <w:t>d</w:t>
      </w:r>
      <w:r w:rsidRPr="002D4BE8">
        <w:rPr>
          <w:spacing w:val="3"/>
        </w:rPr>
        <w:t>e</w:t>
      </w:r>
      <w:r w:rsidRPr="002D4BE8">
        <w:t>d</w:t>
      </w:r>
      <w:r w:rsidRPr="002D4BE8">
        <w:rPr>
          <w:spacing w:val="1"/>
        </w:rPr>
        <w:t xml:space="preserve"> </w:t>
      </w:r>
      <w:r w:rsidRPr="002D4BE8">
        <w:rPr>
          <w:spacing w:val="6"/>
        </w:rPr>
        <w:t>d</w:t>
      </w:r>
      <w:r w:rsidRPr="002D4BE8">
        <w:rPr>
          <w:spacing w:val="5"/>
        </w:rPr>
        <w:t>e</w:t>
      </w:r>
      <w:r w:rsidRPr="002D4BE8">
        <w:rPr>
          <w:spacing w:val="3"/>
        </w:rPr>
        <w:t>n</w:t>
      </w:r>
      <w:r w:rsidRPr="002D4BE8">
        <w:rPr>
          <w:spacing w:val="4"/>
        </w:rPr>
        <w:t>t</w:t>
      </w:r>
      <w:r w:rsidRPr="002D4BE8">
        <w:rPr>
          <w:spacing w:val="3"/>
        </w:rPr>
        <w:t>a</w:t>
      </w:r>
      <w:r w:rsidRPr="002D4BE8">
        <w:t>l</w:t>
      </w:r>
      <w:r w:rsidRPr="002D4BE8">
        <w:rPr>
          <w:spacing w:val="2"/>
        </w:rPr>
        <w:t xml:space="preserve"> </w:t>
      </w:r>
      <w:r w:rsidRPr="002D4BE8">
        <w:rPr>
          <w:spacing w:val="6"/>
        </w:rPr>
        <w:t>o</w:t>
      </w:r>
      <w:r w:rsidRPr="002D4BE8">
        <w:rPr>
          <w:spacing w:val="5"/>
        </w:rPr>
        <w:t>r</w:t>
      </w:r>
      <w:r w:rsidRPr="002D4BE8">
        <w:rPr>
          <w:spacing w:val="3"/>
        </w:rPr>
        <w:t>g</w:t>
      </w:r>
      <w:r w:rsidRPr="002D4BE8">
        <w:rPr>
          <w:spacing w:val="5"/>
        </w:rPr>
        <w:t>a</w:t>
      </w:r>
      <w:r w:rsidRPr="002D4BE8">
        <w:rPr>
          <w:spacing w:val="1"/>
        </w:rPr>
        <w:t>n</w:t>
      </w:r>
      <w:r w:rsidRPr="002D4BE8">
        <w:rPr>
          <w:spacing w:val="4"/>
        </w:rPr>
        <w:t>is</w:t>
      </w:r>
      <w:r w:rsidRPr="002D4BE8">
        <w:rPr>
          <w:spacing w:val="5"/>
        </w:rPr>
        <w:t>a</w:t>
      </w:r>
      <w:r w:rsidRPr="002D4BE8">
        <w:rPr>
          <w:spacing w:val="4"/>
        </w:rPr>
        <w:t>ti</w:t>
      </w:r>
      <w:r w:rsidRPr="002D4BE8">
        <w:rPr>
          <w:spacing w:val="6"/>
        </w:rPr>
        <w:t>o</w:t>
      </w:r>
      <w:r w:rsidRPr="002D4BE8">
        <w:rPr>
          <w:spacing w:val="1"/>
        </w:rPr>
        <w:t>n</w:t>
      </w:r>
      <w:r w:rsidRPr="002D4BE8">
        <w:t>.</w:t>
      </w:r>
    </w:p>
    <w:p w14:paraId="6632BE47" w14:textId="77777777" w:rsidR="00031F35" w:rsidRPr="002D4BE8" w:rsidRDefault="00031F35">
      <w:pPr>
        <w:spacing w:before="8" w:line="100" w:lineRule="exact"/>
        <w:rPr>
          <w:sz w:val="11"/>
          <w:szCs w:val="11"/>
        </w:rPr>
      </w:pPr>
    </w:p>
    <w:p w14:paraId="43BA9B89" w14:textId="77777777" w:rsidR="00031F35" w:rsidRPr="002D4BE8" w:rsidRDefault="00031F35">
      <w:pPr>
        <w:spacing w:line="200" w:lineRule="exact"/>
      </w:pPr>
    </w:p>
    <w:p w14:paraId="68EDBD45" w14:textId="77777777" w:rsidR="00031F35" w:rsidRPr="002D4BE8" w:rsidRDefault="002D4BE8">
      <w:pPr>
        <w:rPr>
          <w:sz w:val="22"/>
          <w:szCs w:val="22"/>
        </w:rPr>
      </w:pPr>
      <w:r w:rsidRPr="002D4BE8">
        <w:rPr>
          <w:spacing w:val="7"/>
          <w:sz w:val="22"/>
          <w:szCs w:val="22"/>
        </w:rPr>
        <w:t>W</w:t>
      </w:r>
      <w:r w:rsidRPr="002D4BE8">
        <w:rPr>
          <w:spacing w:val="6"/>
          <w:sz w:val="22"/>
          <w:szCs w:val="22"/>
        </w:rPr>
        <w:t>OR</w:t>
      </w:r>
      <w:r w:rsidRPr="002D4BE8">
        <w:rPr>
          <w:sz w:val="22"/>
          <w:szCs w:val="22"/>
        </w:rPr>
        <w:t>K</w:t>
      </w:r>
      <w:r w:rsidRPr="002D4BE8">
        <w:rPr>
          <w:spacing w:val="16"/>
          <w:sz w:val="22"/>
          <w:szCs w:val="22"/>
        </w:rPr>
        <w:t xml:space="preserve"> </w:t>
      </w:r>
      <w:r w:rsidRPr="002D4BE8">
        <w:rPr>
          <w:spacing w:val="6"/>
          <w:sz w:val="22"/>
          <w:szCs w:val="22"/>
        </w:rPr>
        <w:t>E</w:t>
      </w:r>
      <w:r w:rsidRPr="002D4BE8">
        <w:rPr>
          <w:spacing w:val="8"/>
          <w:sz w:val="22"/>
          <w:szCs w:val="22"/>
        </w:rPr>
        <w:t>X</w:t>
      </w:r>
      <w:r w:rsidRPr="002D4BE8">
        <w:rPr>
          <w:spacing w:val="7"/>
          <w:sz w:val="22"/>
          <w:szCs w:val="22"/>
        </w:rPr>
        <w:t>P</w:t>
      </w:r>
      <w:r w:rsidRPr="002D4BE8">
        <w:rPr>
          <w:spacing w:val="9"/>
          <w:sz w:val="22"/>
          <w:szCs w:val="22"/>
        </w:rPr>
        <w:t>ER</w:t>
      </w:r>
      <w:r w:rsidRPr="002D4BE8">
        <w:rPr>
          <w:spacing w:val="6"/>
          <w:sz w:val="22"/>
          <w:szCs w:val="22"/>
        </w:rPr>
        <w:t>IE</w:t>
      </w:r>
      <w:r w:rsidRPr="002D4BE8">
        <w:rPr>
          <w:spacing w:val="8"/>
          <w:sz w:val="22"/>
          <w:szCs w:val="22"/>
        </w:rPr>
        <w:t>N</w:t>
      </w:r>
      <w:r w:rsidRPr="002D4BE8">
        <w:rPr>
          <w:spacing w:val="6"/>
          <w:sz w:val="22"/>
          <w:szCs w:val="22"/>
        </w:rPr>
        <w:t>C</w:t>
      </w:r>
      <w:r w:rsidRPr="002D4BE8">
        <w:rPr>
          <w:sz w:val="22"/>
          <w:szCs w:val="22"/>
        </w:rPr>
        <w:t>E</w:t>
      </w:r>
    </w:p>
    <w:p w14:paraId="0382EC7E" w14:textId="77777777" w:rsidR="00031F35" w:rsidRPr="002D4BE8" w:rsidRDefault="00031F35">
      <w:pPr>
        <w:spacing w:before="7" w:line="280" w:lineRule="exact"/>
        <w:rPr>
          <w:sz w:val="28"/>
          <w:szCs w:val="28"/>
        </w:rPr>
      </w:pPr>
    </w:p>
    <w:p w14:paraId="50B74AE1" w14:textId="77777777" w:rsidR="00031F35" w:rsidRPr="002D4BE8" w:rsidRDefault="002D4BE8">
      <w:r w:rsidRPr="002D4BE8">
        <w:rPr>
          <w:b/>
          <w:i/>
          <w:spacing w:val="2"/>
        </w:rPr>
        <w:t>D</w:t>
      </w:r>
      <w:r w:rsidRPr="002D4BE8">
        <w:rPr>
          <w:b/>
          <w:i/>
          <w:spacing w:val="3"/>
        </w:rPr>
        <w:t>e</w:t>
      </w:r>
      <w:r w:rsidRPr="002D4BE8">
        <w:rPr>
          <w:b/>
          <w:i/>
          <w:spacing w:val="2"/>
        </w:rPr>
        <w:t>nt</w:t>
      </w:r>
      <w:r w:rsidRPr="002D4BE8">
        <w:rPr>
          <w:b/>
          <w:i/>
          <w:spacing w:val="3"/>
        </w:rPr>
        <w:t>a</w:t>
      </w:r>
      <w:r w:rsidRPr="002D4BE8">
        <w:rPr>
          <w:b/>
          <w:i/>
        </w:rPr>
        <w:t>l</w:t>
      </w:r>
      <w:r w:rsidRPr="002D4BE8">
        <w:rPr>
          <w:b/>
          <w:i/>
          <w:spacing w:val="-1"/>
        </w:rPr>
        <w:t xml:space="preserve"> </w:t>
      </w:r>
      <w:r w:rsidRPr="002D4BE8">
        <w:rPr>
          <w:b/>
          <w:i/>
          <w:spacing w:val="3"/>
        </w:rPr>
        <w:t>P</w:t>
      </w:r>
      <w:r w:rsidRPr="002D4BE8">
        <w:rPr>
          <w:b/>
          <w:i/>
          <w:spacing w:val="2"/>
        </w:rPr>
        <w:t>r</w:t>
      </w:r>
      <w:r w:rsidRPr="002D4BE8">
        <w:rPr>
          <w:b/>
          <w:i/>
          <w:spacing w:val="3"/>
        </w:rPr>
        <w:t>ac</w:t>
      </w:r>
      <w:r w:rsidRPr="002D4BE8">
        <w:rPr>
          <w:b/>
          <w:i/>
        </w:rPr>
        <w:t>t</w:t>
      </w:r>
      <w:r w:rsidRPr="002D4BE8">
        <w:rPr>
          <w:b/>
          <w:i/>
          <w:spacing w:val="2"/>
        </w:rPr>
        <w:t>is</w:t>
      </w:r>
      <w:r w:rsidRPr="002D4BE8">
        <w:rPr>
          <w:b/>
          <w:i/>
        </w:rPr>
        <w:t xml:space="preserve">e </w:t>
      </w:r>
      <w:r w:rsidRPr="002D4BE8">
        <w:rPr>
          <w:b/>
          <w:i/>
          <w:spacing w:val="1"/>
        </w:rPr>
        <w:t xml:space="preserve"> </w:t>
      </w:r>
      <w:r w:rsidRPr="002D4BE8">
        <w:rPr>
          <w:b/>
          <w:i/>
        </w:rPr>
        <w:t>–</w:t>
      </w:r>
      <w:r w:rsidRPr="002D4BE8">
        <w:rPr>
          <w:b/>
          <w:i/>
          <w:spacing w:val="5"/>
        </w:rPr>
        <w:t xml:space="preserve"> </w:t>
      </w:r>
      <w:r w:rsidRPr="002D4BE8">
        <w:rPr>
          <w:b/>
          <w:i/>
          <w:spacing w:val="1"/>
        </w:rPr>
        <w:t>C</w:t>
      </w:r>
      <w:r w:rsidRPr="002D4BE8">
        <w:rPr>
          <w:b/>
          <w:i/>
          <w:spacing w:val="3"/>
        </w:rPr>
        <w:t>ove</w:t>
      </w:r>
      <w:r w:rsidRPr="002D4BE8">
        <w:rPr>
          <w:b/>
          <w:i/>
          <w:spacing w:val="2"/>
        </w:rPr>
        <w:t>ntr</w:t>
      </w:r>
      <w:r w:rsidRPr="002D4BE8">
        <w:rPr>
          <w:b/>
          <w:i/>
        </w:rPr>
        <w:t>y</w:t>
      </w:r>
    </w:p>
    <w:p w14:paraId="22C080EB" w14:textId="77777777" w:rsidR="00031F35" w:rsidRPr="002D4BE8" w:rsidRDefault="002D4BE8">
      <w:pPr>
        <w:spacing w:line="240" w:lineRule="exact"/>
      </w:pPr>
      <w:r w:rsidRPr="002D4BE8">
        <w:rPr>
          <w:spacing w:val="1"/>
          <w:sz w:val="22"/>
          <w:szCs w:val="22"/>
        </w:rPr>
        <w:t>G</w:t>
      </w:r>
      <w:r w:rsidRPr="002D4BE8">
        <w:rPr>
          <w:spacing w:val="2"/>
          <w:sz w:val="22"/>
          <w:szCs w:val="22"/>
        </w:rPr>
        <w:t>E</w:t>
      </w:r>
      <w:r w:rsidRPr="002D4BE8">
        <w:rPr>
          <w:spacing w:val="1"/>
          <w:sz w:val="22"/>
          <w:szCs w:val="22"/>
        </w:rPr>
        <w:t>N</w:t>
      </w:r>
      <w:r w:rsidRPr="002D4BE8">
        <w:rPr>
          <w:spacing w:val="2"/>
          <w:sz w:val="22"/>
          <w:szCs w:val="22"/>
        </w:rPr>
        <w:t>E</w:t>
      </w:r>
      <w:r w:rsidRPr="002D4BE8">
        <w:rPr>
          <w:spacing w:val="1"/>
          <w:sz w:val="22"/>
          <w:szCs w:val="22"/>
        </w:rPr>
        <w:t>RA</w:t>
      </w:r>
      <w:r w:rsidRPr="002D4BE8">
        <w:rPr>
          <w:sz w:val="22"/>
          <w:szCs w:val="22"/>
        </w:rPr>
        <w:t>L</w:t>
      </w:r>
      <w:r w:rsidRPr="002D4BE8">
        <w:rPr>
          <w:spacing w:val="-3"/>
          <w:sz w:val="22"/>
          <w:szCs w:val="22"/>
        </w:rPr>
        <w:t xml:space="preserve"> </w:t>
      </w:r>
      <w:r w:rsidRPr="002D4BE8">
        <w:rPr>
          <w:spacing w:val="1"/>
          <w:sz w:val="22"/>
          <w:szCs w:val="22"/>
        </w:rPr>
        <w:t>D</w:t>
      </w:r>
      <w:r w:rsidRPr="002D4BE8">
        <w:rPr>
          <w:spacing w:val="2"/>
          <w:sz w:val="22"/>
          <w:szCs w:val="22"/>
        </w:rPr>
        <w:t>E</w:t>
      </w:r>
      <w:r w:rsidRPr="002D4BE8">
        <w:rPr>
          <w:spacing w:val="-1"/>
          <w:sz w:val="22"/>
          <w:szCs w:val="22"/>
        </w:rPr>
        <w:t>N</w:t>
      </w:r>
      <w:r w:rsidRPr="002D4BE8">
        <w:rPr>
          <w:spacing w:val="4"/>
          <w:sz w:val="22"/>
          <w:szCs w:val="22"/>
        </w:rPr>
        <w:t>T</w:t>
      </w:r>
      <w:r w:rsidRPr="002D4BE8">
        <w:rPr>
          <w:spacing w:val="-2"/>
          <w:sz w:val="22"/>
          <w:szCs w:val="22"/>
        </w:rPr>
        <w:t>I</w:t>
      </w:r>
      <w:r w:rsidRPr="002D4BE8">
        <w:rPr>
          <w:spacing w:val="2"/>
          <w:sz w:val="22"/>
          <w:szCs w:val="22"/>
        </w:rPr>
        <w:t>S</w:t>
      </w:r>
      <w:r w:rsidRPr="002D4BE8">
        <w:rPr>
          <w:sz w:val="22"/>
          <w:szCs w:val="22"/>
        </w:rPr>
        <w:t>T</w:t>
      </w:r>
      <w:r w:rsidRPr="002D4BE8">
        <w:rPr>
          <w:sz w:val="22"/>
          <w:szCs w:val="22"/>
        </w:rPr>
        <w:t xml:space="preserve">        </w:t>
      </w:r>
      <w:r w:rsidRPr="002D4BE8">
        <w:rPr>
          <w:spacing w:val="31"/>
          <w:sz w:val="22"/>
          <w:szCs w:val="22"/>
        </w:rPr>
        <w:t xml:space="preserve"> </w:t>
      </w:r>
      <w:r w:rsidRPr="002D4BE8">
        <w:rPr>
          <w:spacing w:val="4"/>
        </w:rPr>
        <w:t>J</w:t>
      </w:r>
      <w:r w:rsidRPr="002D4BE8">
        <w:rPr>
          <w:spacing w:val="1"/>
        </w:rPr>
        <w:t>un</w:t>
      </w:r>
      <w:r w:rsidRPr="002D4BE8">
        <w:t>e</w:t>
      </w:r>
      <w:r w:rsidRPr="002D4BE8">
        <w:rPr>
          <w:spacing w:val="2"/>
        </w:rPr>
        <w:t xml:space="preserve"> </w:t>
      </w:r>
      <w:r w:rsidRPr="002D4BE8">
        <w:rPr>
          <w:spacing w:val="1"/>
        </w:rPr>
        <w:t>2</w:t>
      </w:r>
      <w:r w:rsidRPr="002D4BE8">
        <w:rPr>
          <w:spacing w:val="4"/>
        </w:rPr>
        <w:t>0</w:t>
      </w:r>
      <w:r w:rsidRPr="002D4BE8">
        <w:rPr>
          <w:spacing w:val="1"/>
        </w:rPr>
        <w:t>0</w:t>
      </w:r>
      <w:r w:rsidRPr="002D4BE8">
        <w:t>8</w:t>
      </w:r>
      <w:r w:rsidRPr="002D4BE8">
        <w:rPr>
          <w:spacing w:val="2"/>
        </w:rPr>
        <w:t xml:space="preserve"> </w:t>
      </w:r>
      <w:r w:rsidRPr="002D4BE8">
        <w:t xml:space="preserve">- </w:t>
      </w:r>
      <w:r w:rsidRPr="002D4BE8">
        <w:rPr>
          <w:spacing w:val="4"/>
        </w:rPr>
        <w:t>P</w:t>
      </w:r>
      <w:r w:rsidRPr="002D4BE8">
        <w:rPr>
          <w:spacing w:val="3"/>
        </w:rPr>
        <w:t>re</w:t>
      </w:r>
      <w:r w:rsidRPr="002D4BE8">
        <w:rPr>
          <w:spacing w:val="2"/>
        </w:rPr>
        <w:t>s</w:t>
      </w:r>
      <w:r w:rsidRPr="002D4BE8">
        <w:rPr>
          <w:spacing w:val="3"/>
        </w:rPr>
        <w:t>e</w:t>
      </w:r>
      <w:r w:rsidRPr="002D4BE8">
        <w:rPr>
          <w:spacing w:val="1"/>
        </w:rPr>
        <w:t>n</w:t>
      </w:r>
      <w:r w:rsidRPr="002D4BE8">
        <w:t>t</w:t>
      </w:r>
    </w:p>
    <w:p w14:paraId="4E1E6F6B" w14:textId="77777777" w:rsidR="00031F35" w:rsidRPr="002D4BE8" w:rsidRDefault="00031F35">
      <w:pPr>
        <w:spacing w:before="11" w:line="220" w:lineRule="exact"/>
        <w:rPr>
          <w:sz w:val="22"/>
          <w:szCs w:val="22"/>
        </w:rPr>
      </w:pPr>
    </w:p>
    <w:p w14:paraId="00A5309F" w14:textId="77777777" w:rsidR="00031F35" w:rsidRPr="002D4BE8" w:rsidRDefault="002D4BE8">
      <w:pPr>
        <w:spacing w:line="271" w:lineRule="auto"/>
        <w:ind w:right="84"/>
      </w:pPr>
      <w:r w:rsidRPr="002D4BE8">
        <w:rPr>
          <w:spacing w:val="6"/>
        </w:rPr>
        <w:t>W</w:t>
      </w:r>
      <w:r w:rsidRPr="002D4BE8">
        <w:rPr>
          <w:spacing w:val="3"/>
        </w:rPr>
        <w:t>o</w:t>
      </w:r>
      <w:r w:rsidRPr="002D4BE8">
        <w:rPr>
          <w:spacing w:val="5"/>
        </w:rPr>
        <w:t>r</w:t>
      </w:r>
      <w:r w:rsidRPr="002D4BE8">
        <w:rPr>
          <w:spacing w:val="3"/>
        </w:rPr>
        <w:t>k</w:t>
      </w:r>
      <w:r w:rsidRPr="002D4BE8">
        <w:rPr>
          <w:spacing w:val="4"/>
        </w:rPr>
        <w:t>i</w:t>
      </w:r>
      <w:r w:rsidRPr="002D4BE8">
        <w:rPr>
          <w:spacing w:val="3"/>
        </w:rPr>
        <w:t>n</w:t>
      </w:r>
      <w:r w:rsidRPr="002D4BE8">
        <w:t>g</w:t>
      </w:r>
      <w:r w:rsidRPr="002D4BE8">
        <w:rPr>
          <w:spacing w:val="1"/>
        </w:rPr>
        <w:t xml:space="preserve"> </w:t>
      </w:r>
      <w:r w:rsidRPr="002D4BE8">
        <w:rPr>
          <w:spacing w:val="4"/>
        </w:rPr>
        <w:t>i</w:t>
      </w:r>
      <w:r w:rsidRPr="002D4BE8">
        <w:t>n</w:t>
      </w:r>
      <w:r w:rsidRPr="002D4BE8">
        <w:rPr>
          <w:spacing w:val="6"/>
        </w:rPr>
        <w:t xml:space="preserve"> </w:t>
      </w:r>
      <w:r w:rsidRPr="002D4BE8">
        <w:t>a</w:t>
      </w:r>
      <w:r w:rsidRPr="002D4BE8">
        <w:rPr>
          <w:spacing w:val="7"/>
        </w:rPr>
        <w:t xml:space="preserve"> </w:t>
      </w:r>
      <w:r w:rsidRPr="002D4BE8">
        <w:rPr>
          <w:spacing w:val="6"/>
        </w:rPr>
        <w:t>b</w:t>
      </w:r>
      <w:r w:rsidRPr="002D4BE8">
        <w:rPr>
          <w:spacing w:val="3"/>
        </w:rPr>
        <w:t>u</w:t>
      </w:r>
      <w:r w:rsidRPr="002D4BE8">
        <w:rPr>
          <w:spacing w:val="4"/>
        </w:rPr>
        <w:t>s</w:t>
      </w:r>
      <w:r w:rsidRPr="002D4BE8">
        <w:t>y</w:t>
      </w:r>
      <w:r w:rsidRPr="002D4BE8">
        <w:rPr>
          <w:spacing w:val="2"/>
        </w:rPr>
        <w:t xml:space="preserve"> </w:t>
      </w:r>
      <w:r w:rsidRPr="002D4BE8">
        <w:rPr>
          <w:spacing w:val="4"/>
        </w:rPr>
        <w:t>s</w:t>
      </w:r>
      <w:r w:rsidRPr="002D4BE8">
        <w:rPr>
          <w:spacing w:val="3"/>
        </w:rPr>
        <w:t>u</w:t>
      </w:r>
      <w:r w:rsidRPr="002D4BE8">
        <w:rPr>
          <w:spacing w:val="5"/>
        </w:rPr>
        <w:t>r</w:t>
      </w:r>
      <w:r w:rsidRPr="002D4BE8">
        <w:rPr>
          <w:spacing w:val="3"/>
        </w:rPr>
        <w:t>g</w:t>
      </w:r>
      <w:r w:rsidRPr="002D4BE8">
        <w:rPr>
          <w:spacing w:val="5"/>
        </w:rPr>
        <w:t>er</w:t>
      </w:r>
      <w:r w:rsidRPr="002D4BE8">
        <w:t xml:space="preserve">y </w:t>
      </w:r>
      <w:r w:rsidRPr="002D4BE8">
        <w:rPr>
          <w:spacing w:val="3"/>
        </w:rPr>
        <w:t>p</w:t>
      </w:r>
      <w:r w:rsidRPr="002D4BE8">
        <w:rPr>
          <w:spacing w:val="12"/>
        </w:rPr>
        <w:t>r</w:t>
      </w:r>
      <w:r w:rsidRPr="002D4BE8">
        <w:rPr>
          <w:spacing w:val="6"/>
        </w:rPr>
        <w:t>o</w:t>
      </w:r>
      <w:r w:rsidRPr="002D4BE8">
        <w:rPr>
          <w:spacing w:val="3"/>
        </w:rPr>
        <w:t>v</w:t>
      </w:r>
      <w:r w:rsidRPr="002D4BE8">
        <w:rPr>
          <w:spacing w:val="2"/>
        </w:rPr>
        <w:t>i</w:t>
      </w:r>
      <w:r w:rsidRPr="002D4BE8">
        <w:rPr>
          <w:spacing w:val="6"/>
        </w:rPr>
        <w:t>d</w:t>
      </w:r>
      <w:r w:rsidRPr="002D4BE8">
        <w:rPr>
          <w:spacing w:val="4"/>
        </w:rPr>
        <w:t>i</w:t>
      </w:r>
      <w:r w:rsidRPr="002D4BE8">
        <w:rPr>
          <w:spacing w:val="3"/>
        </w:rPr>
        <w:t>n</w:t>
      </w:r>
      <w:r w:rsidRPr="002D4BE8">
        <w:t>g a</w:t>
      </w:r>
      <w:r w:rsidRPr="002D4BE8">
        <w:rPr>
          <w:spacing w:val="7"/>
        </w:rPr>
        <w:t xml:space="preserve"> </w:t>
      </w:r>
      <w:r w:rsidRPr="002D4BE8">
        <w:rPr>
          <w:spacing w:val="3"/>
        </w:rPr>
        <w:t>fu</w:t>
      </w:r>
      <w:r w:rsidRPr="002D4BE8">
        <w:rPr>
          <w:spacing w:val="4"/>
        </w:rPr>
        <w:t>l</w:t>
      </w:r>
      <w:r w:rsidRPr="002D4BE8">
        <w:t>l</w:t>
      </w:r>
      <w:r w:rsidRPr="002D4BE8">
        <w:rPr>
          <w:spacing w:val="6"/>
        </w:rPr>
        <w:t xml:space="preserve"> </w:t>
      </w:r>
      <w:r w:rsidRPr="002D4BE8">
        <w:rPr>
          <w:spacing w:val="3"/>
        </w:rPr>
        <w:t>r</w:t>
      </w:r>
      <w:r w:rsidRPr="002D4BE8">
        <w:rPr>
          <w:spacing w:val="5"/>
        </w:rPr>
        <w:t>a</w:t>
      </w:r>
      <w:r w:rsidRPr="002D4BE8">
        <w:rPr>
          <w:spacing w:val="3"/>
        </w:rPr>
        <w:t>ng</w:t>
      </w:r>
      <w:r w:rsidRPr="002D4BE8">
        <w:t>e</w:t>
      </w:r>
      <w:r w:rsidRPr="002D4BE8">
        <w:rPr>
          <w:spacing w:val="6"/>
        </w:rPr>
        <w:t xml:space="preserve"> o</w:t>
      </w:r>
      <w:r w:rsidRPr="002D4BE8">
        <w:t>f</w:t>
      </w:r>
      <w:r w:rsidRPr="002D4BE8">
        <w:rPr>
          <w:spacing w:val="4"/>
        </w:rPr>
        <w:t xml:space="preserve"> </w:t>
      </w:r>
      <w:r w:rsidRPr="002D4BE8">
        <w:rPr>
          <w:spacing w:val="3"/>
        </w:rPr>
        <w:t>d</w:t>
      </w:r>
      <w:r w:rsidRPr="002D4BE8">
        <w:rPr>
          <w:spacing w:val="5"/>
        </w:rPr>
        <w:t>e</w:t>
      </w:r>
      <w:r w:rsidRPr="002D4BE8">
        <w:rPr>
          <w:spacing w:val="3"/>
        </w:rPr>
        <w:t>n</w:t>
      </w:r>
      <w:r w:rsidRPr="002D4BE8">
        <w:rPr>
          <w:spacing w:val="4"/>
        </w:rPr>
        <w:t>t</w:t>
      </w:r>
      <w:r w:rsidRPr="002D4BE8">
        <w:rPr>
          <w:spacing w:val="5"/>
        </w:rPr>
        <w:t>a</w:t>
      </w:r>
      <w:r w:rsidRPr="002D4BE8">
        <w:t>l</w:t>
      </w:r>
      <w:r w:rsidRPr="002D4BE8">
        <w:rPr>
          <w:spacing w:val="4"/>
        </w:rPr>
        <w:t xml:space="preserve"> </w:t>
      </w:r>
      <w:r w:rsidRPr="002D4BE8">
        <w:rPr>
          <w:spacing w:val="2"/>
        </w:rPr>
        <w:t>t</w:t>
      </w:r>
      <w:r w:rsidRPr="002D4BE8">
        <w:rPr>
          <w:spacing w:val="5"/>
        </w:rPr>
        <w:t>re</w:t>
      </w:r>
      <w:r w:rsidRPr="002D4BE8">
        <w:rPr>
          <w:spacing w:val="3"/>
        </w:rPr>
        <w:t>a</w:t>
      </w:r>
      <w:r w:rsidRPr="002D4BE8">
        <w:rPr>
          <w:spacing w:val="4"/>
        </w:rPr>
        <w:t>t</w:t>
      </w:r>
      <w:r w:rsidRPr="002D4BE8">
        <w:rPr>
          <w:spacing w:val="1"/>
        </w:rPr>
        <w:t>m</w:t>
      </w:r>
      <w:r w:rsidRPr="002D4BE8">
        <w:rPr>
          <w:spacing w:val="5"/>
        </w:rPr>
        <w:t>e</w:t>
      </w:r>
      <w:r w:rsidRPr="002D4BE8">
        <w:rPr>
          <w:spacing w:val="3"/>
        </w:rPr>
        <w:t>n</w:t>
      </w:r>
      <w:r w:rsidRPr="002D4BE8">
        <w:t>t</w:t>
      </w:r>
      <w:r w:rsidRPr="002D4BE8">
        <w:rPr>
          <w:spacing w:val="1"/>
        </w:rPr>
        <w:t xml:space="preserve"> </w:t>
      </w:r>
      <w:r w:rsidRPr="002D4BE8">
        <w:rPr>
          <w:spacing w:val="4"/>
        </w:rPr>
        <w:t>t</w:t>
      </w:r>
      <w:r w:rsidRPr="002D4BE8">
        <w:t>o</w:t>
      </w:r>
      <w:r w:rsidRPr="002D4BE8">
        <w:rPr>
          <w:spacing w:val="6"/>
        </w:rPr>
        <w:t xml:space="preserve"> p</w:t>
      </w:r>
      <w:r w:rsidRPr="002D4BE8">
        <w:rPr>
          <w:spacing w:val="5"/>
        </w:rPr>
        <w:t>a</w:t>
      </w:r>
      <w:r w:rsidRPr="002D4BE8">
        <w:rPr>
          <w:spacing w:val="2"/>
        </w:rPr>
        <w:t>t</w:t>
      </w:r>
      <w:r w:rsidRPr="002D4BE8">
        <w:rPr>
          <w:spacing w:val="4"/>
        </w:rPr>
        <w:t>i</w:t>
      </w:r>
      <w:r w:rsidRPr="002D4BE8">
        <w:rPr>
          <w:spacing w:val="5"/>
        </w:rPr>
        <w:t>e</w:t>
      </w:r>
      <w:r w:rsidRPr="002D4BE8">
        <w:rPr>
          <w:spacing w:val="3"/>
        </w:rPr>
        <w:t>n</w:t>
      </w:r>
      <w:r w:rsidRPr="002D4BE8">
        <w:rPr>
          <w:spacing w:val="4"/>
        </w:rPr>
        <w:t>t</w:t>
      </w:r>
      <w:r w:rsidRPr="002D4BE8">
        <w:t>s</w:t>
      </w:r>
      <w:r w:rsidRPr="002D4BE8">
        <w:rPr>
          <w:spacing w:val="3"/>
        </w:rPr>
        <w:t xml:space="preserve"> </w:t>
      </w:r>
      <w:r w:rsidRPr="002D4BE8">
        <w:rPr>
          <w:spacing w:val="2"/>
        </w:rPr>
        <w:t>t</w:t>
      </w:r>
      <w:r w:rsidRPr="002D4BE8">
        <w:t xml:space="preserve">o </w:t>
      </w:r>
      <w:r w:rsidRPr="002D4BE8">
        <w:rPr>
          <w:spacing w:val="3"/>
        </w:rPr>
        <w:t>h</w:t>
      </w:r>
      <w:r w:rsidRPr="002D4BE8">
        <w:rPr>
          <w:spacing w:val="5"/>
        </w:rPr>
        <w:t>e</w:t>
      </w:r>
      <w:r w:rsidRPr="002D4BE8">
        <w:rPr>
          <w:spacing w:val="4"/>
        </w:rPr>
        <w:t>l</w:t>
      </w:r>
      <w:r w:rsidRPr="002D4BE8">
        <w:t>p</w:t>
      </w:r>
      <w:r w:rsidRPr="002D4BE8">
        <w:rPr>
          <w:spacing w:val="5"/>
        </w:rPr>
        <w:t xml:space="preserve"> </w:t>
      </w:r>
      <w:r w:rsidRPr="002D4BE8">
        <w:rPr>
          <w:spacing w:val="4"/>
        </w:rPr>
        <w:t>t</w:t>
      </w:r>
      <w:r w:rsidRPr="002D4BE8">
        <w:rPr>
          <w:spacing w:val="3"/>
        </w:rPr>
        <w:t>h</w:t>
      </w:r>
      <w:r w:rsidRPr="002D4BE8">
        <w:rPr>
          <w:spacing w:val="5"/>
        </w:rPr>
        <w:t>e</w:t>
      </w:r>
      <w:r w:rsidRPr="002D4BE8">
        <w:t>m</w:t>
      </w:r>
      <w:r w:rsidRPr="002D4BE8">
        <w:rPr>
          <w:spacing w:val="4"/>
        </w:rPr>
        <w:t xml:space="preserve"> </w:t>
      </w:r>
      <w:r w:rsidRPr="002D4BE8">
        <w:rPr>
          <w:spacing w:val="1"/>
        </w:rPr>
        <w:t>m</w:t>
      </w:r>
      <w:r w:rsidRPr="002D4BE8">
        <w:rPr>
          <w:spacing w:val="5"/>
        </w:rPr>
        <w:t>a</w:t>
      </w:r>
      <w:r w:rsidRPr="002D4BE8">
        <w:rPr>
          <w:spacing w:val="4"/>
        </w:rPr>
        <w:t>i</w:t>
      </w:r>
      <w:r w:rsidRPr="002D4BE8">
        <w:rPr>
          <w:spacing w:val="3"/>
        </w:rPr>
        <w:t>n</w:t>
      </w:r>
      <w:r w:rsidRPr="002D4BE8">
        <w:rPr>
          <w:spacing w:val="4"/>
        </w:rPr>
        <w:t>t</w:t>
      </w:r>
      <w:r w:rsidRPr="002D4BE8">
        <w:rPr>
          <w:spacing w:val="5"/>
        </w:rPr>
        <w:t>a</w:t>
      </w:r>
      <w:r w:rsidRPr="002D4BE8">
        <w:rPr>
          <w:spacing w:val="4"/>
        </w:rPr>
        <w:t>i</w:t>
      </w:r>
      <w:r w:rsidRPr="002D4BE8">
        <w:t>n</w:t>
      </w:r>
      <w:r w:rsidRPr="002D4BE8">
        <w:rPr>
          <w:spacing w:val="1"/>
        </w:rPr>
        <w:t xml:space="preserve"> </w:t>
      </w:r>
      <w:r w:rsidRPr="002D4BE8">
        <w:rPr>
          <w:spacing w:val="6"/>
        </w:rPr>
        <w:t>o</w:t>
      </w:r>
      <w:r w:rsidRPr="002D4BE8">
        <w:rPr>
          <w:spacing w:val="3"/>
        </w:rPr>
        <w:t>r</w:t>
      </w:r>
      <w:r w:rsidRPr="002D4BE8">
        <w:rPr>
          <w:spacing w:val="5"/>
        </w:rPr>
        <w:t>a</w:t>
      </w:r>
      <w:r w:rsidRPr="002D4BE8">
        <w:t>l</w:t>
      </w:r>
      <w:r w:rsidRPr="002D4BE8">
        <w:rPr>
          <w:spacing w:val="6"/>
        </w:rPr>
        <w:t xml:space="preserve"> </w:t>
      </w:r>
      <w:r w:rsidRPr="002D4BE8">
        <w:rPr>
          <w:spacing w:val="3"/>
        </w:rPr>
        <w:t>he</w:t>
      </w:r>
      <w:r w:rsidRPr="002D4BE8">
        <w:rPr>
          <w:spacing w:val="5"/>
        </w:rPr>
        <w:t>a</w:t>
      </w:r>
      <w:r w:rsidRPr="002D4BE8">
        <w:rPr>
          <w:spacing w:val="2"/>
        </w:rPr>
        <w:t>l</w:t>
      </w:r>
      <w:r w:rsidRPr="002D4BE8">
        <w:rPr>
          <w:spacing w:val="4"/>
        </w:rPr>
        <w:t>t</w:t>
      </w:r>
      <w:r w:rsidRPr="002D4BE8">
        <w:rPr>
          <w:spacing w:val="3"/>
        </w:rPr>
        <w:t>h</w:t>
      </w:r>
      <w:r w:rsidRPr="002D4BE8">
        <w:t>.</w:t>
      </w:r>
      <w:r w:rsidRPr="002D4BE8">
        <w:rPr>
          <w:spacing w:val="5"/>
        </w:rPr>
        <w:t xml:space="preserve"> </w:t>
      </w:r>
      <w:r w:rsidRPr="002D4BE8">
        <w:rPr>
          <w:spacing w:val="4"/>
        </w:rPr>
        <w:t>S</w:t>
      </w:r>
      <w:r w:rsidRPr="002D4BE8">
        <w:rPr>
          <w:spacing w:val="3"/>
        </w:rPr>
        <w:t>p</w:t>
      </w:r>
      <w:r w:rsidRPr="002D4BE8">
        <w:rPr>
          <w:spacing w:val="5"/>
        </w:rPr>
        <w:t>e</w:t>
      </w:r>
      <w:r w:rsidRPr="002D4BE8">
        <w:rPr>
          <w:spacing w:val="3"/>
        </w:rPr>
        <w:t>n</w:t>
      </w:r>
      <w:r w:rsidRPr="002D4BE8">
        <w:rPr>
          <w:spacing w:val="6"/>
        </w:rPr>
        <w:t>d</w:t>
      </w:r>
      <w:r w:rsidRPr="002D4BE8">
        <w:rPr>
          <w:spacing w:val="4"/>
        </w:rPr>
        <w:t>i</w:t>
      </w:r>
      <w:r w:rsidRPr="002D4BE8">
        <w:rPr>
          <w:spacing w:val="3"/>
        </w:rPr>
        <w:t>n</w:t>
      </w:r>
      <w:r w:rsidRPr="002D4BE8">
        <w:t>g</w:t>
      </w:r>
      <w:r w:rsidRPr="002D4BE8">
        <w:rPr>
          <w:spacing w:val="-2"/>
        </w:rPr>
        <w:t xml:space="preserve"> </w:t>
      </w:r>
      <w:r w:rsidRPr="002D4BE8">
        <w:t>a</w:t>
      </w:r>
      <w:r w:rsidRPr="002D4BE8">
        <w:rPr>
          <w:spacing w:val="9"/>
        </w:rPr>
        <w:t xml:space="preserve"> </w:t>
      </w:r>
      <w:r w:rsidRPr="002D4BE8">
        <w:rPr>
          <w:spacing w:val="4"/>
        </w:rPr>
        <w:t>si</w:t>
      </w:r>
      <w:r w:rsidRPr="002D4BE8">
        <w:rPr>
          <w:spacing w:val="3"/>
        </w:rPr>
        <w:t>gn</w:t>
      </w:r>
      <w:r w:rsidRPr="002D4BE8">
        <w:rPr>
          <w:spacing w:val="4"/>
        </w:rPr>
        <w:t>i</w:t>
      </w:r>
      <w:r w:rsidRPr="002D4BE8">
        <w:rPr>
          <w:spacing w:val="3"/>
        </w:rPr>
        <w:t>f</w:t>
      </w:r>
      <w:r w:rsidRPr="002D4BE8">
        <w:rPr>
          <w:spacing w:val="4"/>
        </w:rPr>
        <w:t>i</w:t>
      </w:r>
      <w:r w:rsidRPr="002D4BE8">
        <w:rPr>
          <w:spacing w:val="5"/>
        </w:rPr>
        <w:t>ca</w:t>
      </w:r>
      <w:r w:rsidRPr="002D4BE8">
        <w:rPr>
          <w:spacing w:val="3"/>
        </w:rPr>
        <w:t>n</w:t>
      </w:r>
      <w:r w:rsidRPr="002D4BE8">
        <w:t>t</w:t>
      </w:r>
      <w:r w:rsidRPr="002D4BE8">
        <w:rPr>
          <w:spacing w:val="-1"/>
        </w:rPr>
        <w:t xml:space="preserve"> </w:t>
      </w:r>
      <w:r w:rsidRPr="002D4BE8">
        <w:rPr>
          <w:spacing w:val="5"/>
        </w:rPr>
        <w:t>a</w:t>
      </w:r>
      <w:r w:rsidRPr="002D4BE8">
        <w:rPr>
          <w:spacing w:val="3"/>
        </w:rPr>
        <w:t>m</w:t>
      </w:r>
      <w:r w:rsidRPr="002D4BE8">
        <w:rPr>
          <w:spacing w:val="6"/>
        </w:rPr>
        <w:t>o</w:t>
      </w:r>
      <w:r w:rsidRPr="002D4BE8">
        <w:rPr>
          <w:spacing w:val="3"/>
        </w:rPr>
        <w:t>un</w:t>
      </w:r>
      <w:r w:rsidRPr="002D4BE8">
        <w:t>t</w:t>
      </w:r>
      <w:r w:rsidRPr="002D4BE8">
        <w:rPr>
          <w:spacing w:val="3"/>
        </w:rPr>
        <w:t xml:space="preserve"> </w:t>
      </w:r>
      <w:r w:rsidRPr="002D4BE8">
        <w:rPr>
          <w:spacing w:val="6"/>
        </w:rPr>
        <w:t>o</w:t>
      </w:r>
      <w:r w:rsidRPr="002D4BE8">
        <w:t>f</w:t>
      </w:r>
      <w:r w:rsidRPr="002D4BE8">
        <w:rPr>
          <w:spacing w:val="4"/>
        </w:rPr>
        <w:t xml:space="preserve"> ti</w:t>
      </w:r>
      <w:r w:rsidRPr="002D4BE8">
        <w:rPr>
          <w:spacing w:val="1"/>
        </w:rPr>
        <w:t>m</w:t>
      </w:r>
      <w:r w:rsidRPr="002D4BE8">
        <w:t>e</w:t>
      </w:r>
      <w:r w:rsidRPr="002D4BE8">
        <w:rPr>
          <w:spacing w:val="6"/>
        </w:rPr>
        <w:t xml:space="preserve"> </w:t>
      </w:r>
      <w:r w:rsidRPr="002D4BE8">
        <w:rPr>
          <w:spacing w:val="4"/>
        </w:rPr>
        <w:t>st</w:t>
      </w:r>
      <w:r w:rsidRPr="002D4BE8">
        <w:rPr>
          <w:spacing w:val="5"/>
        </w:rPr>
        <w:t>a</w:t>
      </w:r>
      <w:r w:rsidRPr="002D4BE8">
        <w:rPr>
          <w:spacing w:val="3"/>
        </w:rPr>
        <w:t>n</w:t>
      </w:r>
      <w:r w:rsidRPr="002D4BE8">
        <w:rPr>
          <w:spacing w:val="6"/>
        </w:rPr>
        <w:t>d</w:t>
      </w:r>
      <w:r w:rsidRPr="002D4BE8">
        <w:rPr>
          <w:spacing w:val="4"/>
        </w:rPr>
        <w:t>i</w:t>
      </w:r>
      <w:r w:rsidRPr="002D4BE8">
        <w:rPr>
          <w:spacing w:val="3"/>
        </w:rPr>
        <w:t>n</w:t>
      </w:r>
      <w:r w:rsidRPr="002D4BE8">
        <w:t>g</w:t>
      </w:r>
      <w:r w:rsidRPr="002D4BE8">
        <w:rPr>
          <w:spacing w:val="-7"/>
        </w:rPr>
        <w:t xml:space="preserve"> </w:t>
      </w:r>
      <w:r w:rsidRPr="002D4BE8">
        <w:rPr>
          <w:spacing w:val="5"/>
        </w:rPr>
        <w:t>a</w:t>
      </w:r>
      <w:r w:rsidRPr="002D4BE8">
        <w:rPr>
          <w:spacing w:val="3"/>
        </w:rPr>
        <w:t>n</w:t>
      </w:r>
      <w:r w:rsidRPr="002D4BE8">
        <w:t>d</w:t>
      </w:r>
      <w:r w:rsidRPr="002D4BE8">
        <w:rPr>
          <w:spacing w:val="11"/>
        </w:rPr>
        <w:t xml:space="preserve"> </w:t>
      </w:r>
      <w:r w:rsidRPr="002D4BE8">
        <w:rPr>
          <w:spacing w:val="3"/>
        </w:rPr>
        <w:t>u</w:t>
      </w:r>
      <w:r w:rsidRPr="002D4BE8">
        <w:rPr>
          <w:spacing w:val="4"/>
        </w:rPr>
        <w:t>si</w:t>
      </w:r>
      <w:r w:rsidRPr="002D4BE8">
        <w:rPr>
          <w:spacing w:val="3"/>
        </w:rPr>
        <w:t>n</w:t>
      </w:r>
      <w:r w:rsidRPr="002D4BE8">
        <w:t>g</w:t>
      </w:r>
      <w:r w:rsidRPr="002D4BE8">
        <w:rPr>
          <w:spacing w:val="4"/>
        </w:rPr>
        <w:t xml:space="preserve"> s</w:t>
      </w:r>
      <w:r w:rsidRPr="002D4BE8">
        <w:rPr>
          <w:spacing w:val="3"/>
        </w:rPr>
        <w:t>p</w:t>
      </w:r>
      <w:r w:rsidRPr="002D4BE8">
        <w:rPr>
          <w:spacing w:val="5"/>
        </w:rPr>
        <w:t>ec</w:t>
      </w:r>
      <w:r w:rsidRPr="002D4BE8">
        <w:rPr>
          <w:spacing w:val="2"/>
        </w:rPr>
        <w:t>i</w:t>
      </w:r>
      <w:r w:rsidRPr="002D4BE8">
        <w:rPr>
          <w:spacing w:val="5"/>
        </w:rPr>
        <w:t>a</w:t>
      </w:r>
      <w:r w:rsidRPr="002D4BE8">
        <w:rPr>
          <w:spacing w:val="4"/>
        </w:rPr>
        <w:t>lis</w:t>
      </w:r>
      <w:r w:rsidRPr="002D4BE8">
        <w:t xml:space="preserve">t </w:t>
      </w:r>
      <w:r w:rsidRPr="002D4BE8">
        <w:rPr>
          <w:spacing w:val="5"/>
        </w:rPr>
        <w:t>e</w:t>
      </w:r>
      <w:r w:rsidRPr="002D4BE8">
        <w:rPr>
          <w:spacing w:val="6"/>
        </w:rPr>
        <w:t>q</w:t>
      </w:r>
      <w:r w:rsidRPr="002D4BE8">
        <w:rPr>
          <w:spacing w:val="3"/>
        </w:rPr>
        <w:t>u</w:t>
      </w:r>
      <w:r w:rsidRPr="002D4BE8">
        <w:rPr>
          <w:spacing w:val="2"/>
        </w:rPr>
        <w:t>i</w:t>
      </w:r>
      <w:r w:rsidRPr="002D4BE8">
        <w:rPr>
          <w:spacing w:val="6"/>
        </w:rPr>
        <w:t>p</w:t>
      </w:r>
      <w:r w:rsidRPr="002D4BE8">
        <w:rPr>
          <w:spacing w:val="1"/>
        </w:rPr>
        <w:t>m</w:t>
      </w:r>
      <w:r w:rsidRPr="002D4BE8">
        <w:rPr>
          <w:spacing w:val="5"/>
        </w:rPr>
        <w:t>e</w:t>
      </w:r>
      <w:r w:rsidRPr="002D4BE8">
        <w:rPr>
          <w:spacing w:val="3"/>
        </w:rPr>
        <w:t>n</w:t>
      </w:r>
      <w:r w:rsidRPr="002D4BE8">
        <w:rPr>
          <w:spacing w:val="4"/>
        </w:rPr>
        <w:t>t</w:t>
      </w:r>
      <w:r w:rsidRPr="002D4BE8">
        <w:t>.</w:t>
      </w:r>
      <w:r w:rsidRPr="002D4BE8">
        <w:rPr>
          <w:spacing w:val="6"/>
        </w:rPr>
        <w:t xml:space="preserve"> W</w:t>
      </w:r>
      <w:r w:rsidRPr="002D4BE8">
        <w:rPr>
          <w:spacing w:val="3"/>
        </w:rPr>
        <w:t>o</w:t>
      </w:r>
      <w:r w:rsidRPr="002D4BE8">
        <w:rPr>
          <w:spacing w:val="5"/>
        </w:rPr>
        <w:t>r</w:t>
      </w:r>
      <w:r w:rsidRPr="002D4BE8">
        <w:rPr>
          <w:spacing w:val="3"/>
        </w:rPr>
        <w:t>k</w:t>
      </w:r>
      <w:r w:rsidRPr="002D4BE8">
        <w:rPr>
          <w:spacing w:val="4"/>
        </w:rPr>
        <w:t>i</w:t>
      </w:r>
      <w:r w:rsidRPr="002D4BE8">
        <w:rPr>
          <w:spacing w:val="3"/>
        </w:rPr>
        <w:t>n</w:t>
      </w:r>
      <w:r w:rsidRPr="002D4BE8">
        <w:t>g</w:t>
      </w:r>
      <w:r w:rsidRPr="002D4BE8">
        <w:rPr>
          <w:spacing w:val="1"/>
        </w:rPr>
        <w:t xml:space="preserve"> </w:t>
      </w:r>
      <w:r w:rsidRPr="002D4BE8">
        <w:rPr>
          <w:spacing w:val="5"/>
        </w:rPr>
        <w:t>a</w:t>
      </w:r>
      <w:r w:rsidRPr="002D4BE8">
        <w:t>s</w:t>
      </w:r>
      <w:r w:rsidRPr="002D4BE8">
        <w:rPr>
          <w:spacing w:val="5"/>
        </w:rPr>
        <w:t xml:space="preserve"> </w:t>
      </w:r>
      <w:r w:rsidRPr="002D4BE8">
        <w:rPr>
          <w:spacing w:val="6"/>
        </w:rPr>
        <w:t>p</w:t>
      </w:r>
      <w:r w:rsidRPr="002D4BE8">
        <w:rPr>
          <w:spacing w:val="3"/>
        </w:rPr>
        <w:t>a</w:t>
      </w:r>
      <w:r w:rsidRPr="002D4BE8">
        <w:rPr>
          <w:spacing w:val="5"/>
        </w:rPr>
        <w:t>r</w:t>
      </w:r>
      <w:r w:rsidRPr="002D4BE8">
        <w:t>t</w:t>
      </w:r>
      <w:r w:rsidRPr="002D4BE8">
        <w:rPr>
          <w:spacing w:val="4"/>
        </w:rPr>
        <w:t xml:space="preserve"> </w:t>
      </w:r>
      <w:r w:rsidRPr="002D4BE8">
        <w:rPr>
          <w:spacing w:val="6"/>
        </w:rPr>
        <w:t>o</w:t>
      </w:r>
      <w:r w:rsidRPr="002D4BE8">
        <w:t>f</w:t>
      </w:r>
      <w:r w:rsidRPr="002D4BE8">
        <w:rPr>
          <w:spacing w:val="4"/>
        </w:rPr>
        <w:t xml:space="preserve"> </w:t>
      </w:r>
      <w:r w:rsidRPr="002D4BE8">
        <w:t>a</w:t>
      </w:r>
      <w:r w:rsidRPr="002D4BE8">
        <w:rPr>
          <w:spacing w:val="7"/>
        </w:rPr>
        <w:t xml:space="preserve"> </w:t>
      </w:r>
      <w:r w:rsidRPr="002D4BE8">
        <w:rPr>
          <w:spacing w:val="6"/>
        </w:rPr>
        <w:t>d</w:t>
      </w:r>
      <w:r w:rsidRPr="002D4BE8">
        <w:rPr>
          <w:spacing w:val="5"/>
        </w:rPr>
        <w:t>e</w:t>
      </w:r>
      <w:r w:rsidRPr="002D4BE8">
        <w:rPr>
          <w:spacing w:val="3"/>
        </w:rPr>
        <w:t>n</w:t>
      </w:r>
      <w:r w:rsidRPr="002D4BE8">
        <w:rPr>
          <w:spacing w:val="2"/>
        </w:rPr>
        <w:t>t</w:t>
      </w:r>
      <w:r w:rsidRPr="002D4BE8">
        <w:rPr>
          <w:spacing w:val="5"/>
        </w:rPr>
        <w:t>a</w:t>
      </w:r>
      <w:r w:rsidRPr="002D4BE8">
        <w:t>l</w:t>
      </w:r>
      <w:r w:rsidRPr="002D4BE8">
        <w:rPr>
          <w:spacing w:val="4"/>
        </w:rPr>
        <w:t xml:space="preserve"> </w:t>
      </w:r>
      <w:r w:rsidRPr="002D4BE8">
        <w:rPr>
          <w:spacing w:val="2"/>
        </w:rPr>
        <w:t>t</w:t>
      </w:r>
      <w:r w:rsidRPr="002D4BE8">
        <w:rPr>
          <w:spacing w:val="5"/>
        </w:rPr>
        <w:t>e</w:t>
      </w:r>
      <w:r w:rsidRPr="002D4BE8">
        <w:rPr>
          <w:spacing w:val="5"/>
        </w:rPr>
        <w:t>a</w:t>
      </w:r>
      <w:r w:rsidRPr="002D4BE8">
        <w:rPr>
          <w:spacing w:val="1"/>
        </w:rPr>
        <w:t>m</w:t>
      </w:r>
      <w:r w:rsidRPr="002D4BE8">
        <w:t>,</w:t>
      </w:r>
      <w:r w:rsidRPr="002D4BE8">
        <w:rPr>
          <w:spacing w:val="6"/>
        </w:rPr>
        <w:t xml:space="preserve"> </w:t>
      </w:r>
      <w:r w:rsidRPr="002D4BE8">
        <w:rPr>
          <w:spacing w:val="5"/>
        </w:rPr>
        <w:t>c</w:t>
      </w:r>
      <w:r w:rsidRPr="002D4BE8">
        <w:rPr>
          <w:spacing w:val="6"/>
        </w:rPr>
        <w:t>o</w:t>
      </w:r>
      <w:r w:rsidRPr="002D4BE8">
        <w:rPr>
          <w:spacing w:val="1"/>
        </w:rPr>
        <w:t>m</w:t>
      </w:r>
      <w:r w:rsidRPr="002D4BE8">
        <w:rPr>
          <w:spacing w:val="6"/>
        </w:rPr>
        <w:t>p</w:t>
      </w:r>
      <w:r w:rsidRPr="002D4BE8">
        <w:rPr>
          <w:spacing w:val="5"/>
        </w:rPr>
        <w:t>r</w:t>
      </w:r>
      <w:r w:rsidRPr="002D4BE8">
        <w:rPr>
          <w:spacing w:val="4"/>
        </w:rPr>
        <w:t>isi</w:t>
      </w:r>
      <w:r w:rsidRPr="002D4BE8">
        <w:rPr>
          <w:spacing w:val="3"/>
        </w:rPr>
        <w:t>n</w:t>
      </w:r>
      <w:r w:rsidRPr="002D4BE8">
        <w:t>g</w:t>
      </w:r>
      <w:r w:rsidRPr="002D4BE8">
        <w:rPr>
          <w:spacing w:val="7"/>
        </w:rPr>
        <w:t xml:space="preserve"> </w:t>
      </w:r>
      <w:r w:rsidRPr="002D4BE8">
        <w:rPr>
          <w:spacing w:val="6"/>
        </w:rPr>
        <w:t>of</w:t>
      </w:r>
      <w:r w:rsidRPr="002D4BE8">
        <w:rPr>
          <w:spacing w:val="4"/>
        </w:rPr>
        <w:t xml:space="preserve"> </w:t>
      </w:r>
      <w:r w:rsidRPr="002D4BE8">
        <w:rPr>
          <w:spacing w:val="6"/>
        </w:rPr>
        <w:t>d</w:t>
      </w:r>
      <w:r w:rsidRPr="002D4BE8">
        <w:rPr>
          <w:spacing w:val="5"/>
        </w:rPr>
        <w:t>e</w:t>
      </w:r>
      <w:r w:rsidRPr="002D4BE8">
        <w:rPr>
          <w:spacing w:val="3"/>
        </w:rPr>
        <w:t>n</w:t>
      </w:r>
      <w:r w:rsidRPr="002D4BE8">
        <w:rPr>
          <w:spacing w:val="4"/>
        </w:rPr>
        <w:t>t</w:t>
      </w:r>
      <w:r w:rsidRPr="002D4BE8">
        <w:rPr>
          <w:spacing w:val="5"/>
        </w:rPr>
        <w:t>a</w:t>
      </w:r>
      <w:r w:rsidRPr="002D4BE8">
        <w:t>l</w:t>
      </w:r>
      <w:r w:rsidRPr="002D4BE8">
        <w:rPr>
          <w:spacing w:val="7"/>
        </w:rPr>
        <w:t xml:space="preserve"> </w:t>
      </w:r>
      <w:r w:rsidRPr="002D4BE8">
        <w:rPr>
          <w:spacing w:val="3"/>
        </w:rPr>
        <w:t>nu</w:t>
      </w:r>
      <w:r w:rsidRPr="002D4BE8">
        <w:rPr>
          <w:spacing w:val="5"/>
        </w:rPr>
        <w:t>r</w:t>
      </w:r>
      <w:r w:rsidRPr="002D4BE8">
        <w:rPr>
          <w:spacing w:val="4"/>
        </w:rPr>
        <w:t>s</w:t>
      </w:r>
      <w:r w:rsidRPr="002D4BE8">
        <w:rPr>
          <w:spacing w:val="5"/>
        </w:rPr>
        <w:t>e</w:t>
      </w:r>
      <w:r w:rsidRPr="002D4BE8">
        <w:rPr>
          <w:spacing w:val="4"/>
        </w:rPr>
        <w:t>s</w:t>
      </w:r>
      <w:r w:rsidRPr="002D4BE8">
        <w:t>,</w:t>
      </w:r>
      <w:r w:rsidRPr="002D4BE8">
        <w:rPr>
          <w:spacing w:val="-1"/>
        </w:rPr>
        <w:t xml:space="preserve"> </w:t>
      </w:r>
      <w:r w:rsidRPr="002D4BE8">
        <w:rPr>
          <w:spacing w:val="6"/>
        </w:rPr>
        <w:t>d</w:t>
      </w:r>
      <w:r w:rsidRPr="002D4BE8">
        <w:rPr>
          <w:spacing w:val="5"/>
        </w:rPr>
        <w:t>e</w:t>
      </w:r>
      <w:r w:rsidRPr="002D4BE8">
        <w:rPr>
          <w:spacing w:val="3"/>
        </w:rPr>
        <w:t>n</w:t>
      </w:r>
      <w:r w:rsidRPr="002D4BE8">
        <w:rPr>
          <w:spacing w:val="4"/>
        </w:rPr>
        <w:t>t</w:t>
      </w:r>
      <w:r w:rsidRPr="002D4BE8">
        <w:rPr>
          <w:spacing w:val="5"/>
        </w:rPr>
        <w:t>a</w:t>
      </w:r>
      <w:r w:rsidRPr="002D4BE8">
        <w:t>l</w:t>
      </w:r>
      <w:r w:rsidRPr="002D4BE8">
        <w:rPr>
          <w:spacing w:val="2"/>
        </w:rPr>
        <w:t xml:space="preserve"> </w:t>
      </w:r>
      <w:r w:rsidRPr="002D4BE8">
        <w:rPr>
          <w:spacing w:val="3"/>
        </w:rPr>
        <w:t>h</w:t>
      </w:r>
      <w:r w:rsidRPr="002D4BE8">
        <w:rPr>
          <w:spacing w:val="1"/>
        </w:rPr>
        <w:t>y</w:t>
      </w:r>
      <w:r w:rsidRPr="002D4BE8">
        <w:rPr>
          <w:spacing w:val="3"/>
        </w:rPr>
        <w:t>g</w:t>
      </w:r>
      <w:r w:rsidRPr="002D4BE8">
        <w:rPr>
          <w:spacing w:val="5"/>
        </w:rPr>
        <w:t>e</w:t>
      </w:r>
      <w:r w:rsidRPr="002D4BE8">
        <w:rPr>
          <w:spacing w:val="3"/>
        </w:rPr>
        <w:t>n</w:t>
      </w:r>
      <w:r w:rsidRPr="002D4BE8">
        <w:rPr>
          <w:spacing w:val="4"/>
        </w:rPr>
        <w:t>i</w:t>
      </w:r>
      <w:r w:rsidRPr="002D4BE8">
        <w:rPr>
          <w:spacing w:val="6"/>
        </w:rPr>
        <w:t>s</w:t>
      </w:r>
      <w:r w:rsidRPr="002D4BE8">
        <w:rPr>
          <w:spacing w:val="4"/>
        </w:rPr>
        <w:t>t</w:t>
      </w:r>
      <w:r w:rsidRPr="002D4BE8">
        <w:t>s</w:t>
      </w:r>
      <w:r w:rsidRPr="002D4BE8">
        <w:rPr>
          <w:spacing w:val="1"/>
        </w:rPr>
        <w:t xml:space="preserve"> </w:t>
      </w:r>
      <w:r w:rsidRPr="002D4BE8">
        <w:rPr>
          <w:spacing w:val="5"/>
        </w:rPr>
        <w:t>a</w:t>
      </w:r>
      <w:r w:rsidRPr="002D4BE8">
        <w:rPr>
          <w:spacing w:val="3"/>
        </w:rPr>
        <w:t>n</w:t>
      </w:r>
      <w:r w:rsidRPr="002D4BE8">
        <w:t>d</w:t>
      </w:r>
      <w:r w:rsidRPr="002D4BE8">
        <w:rPr>
          <w:spacing w:val="5"/>
        </w:rPr>
        <w:t xml:space="preserve"> </w:t>
      </w:r>
      <w:r w:rsidRPr="002D4BE8">
        <w:rPr>
          <w:spacing w:val="3"/>
        </w:rPr>
        <w:t>d</w:t>
      </w:r>
      <w:r w:rsidRPr="002D4BE8">
        <w:rPr>
          <w:spacing w:val="5"/>
        </w:rPr>
        <w:t>e</w:t>
      </w:r>
      <w:r w:rsidRPr="002D4BE8">
        <w:rPr>
          <w:spacing w:val="3"/>
        </w:rPr>
        <w:t>n</w:t>
      </w:r>
      <w:r w:rsidRPr="002D4BE8">
        <w:rPr>
          <w:spacing w:val="4"/>
        </w:rPr>
        <w:t>t</w:t>
      </w:r>
      <w:r w:rsidRPr="002D4BE8">
        <w:rPr>
          <w:spacing w:val="14"/>
        </w:rPr>
        <w:t>a</w:t>
      </w:r>
      <w:r w:rsidRPr="002D4BE8">
        <w:t>l</w:t>
      </w:r>
      <w:r w:rsidRPr="002D4BE8">
        <w:rPr>
          <w:spacing w:val="2"/>
        </w:rPr>
        <w:t xml:space="preserve"> </w:t>
      </w:r>
      <w:r w:rsidRPr="002D4BE8">
        <w:rPr>
          <w:spacing w:val="3"/>
        </w:rPr>
        <w:t>h</w:t>
      </w:r>
      <w:r w:rsidRPr="002D4BE8">
        <w:rPr>
          <w:spacing w:val="5"/>
        </w:rPr>
        <w:t>ea</w:t>
      </w:r>
      <w:r w:rsidRPr="002D4BE8">
        <w:rPr>
          <w:spacing w:val="4"/>
        </w:rPr>
        <w:t>lt</w:t>
      </w:r>
      <w:r w:rsidRPr="002D4BE8">
        <w:t>h</w:t>
      </w:r>
      <w:r w:rsidRPr="002D4BE8">
        <w:rPr>
          <w:spacing w:val="1"/>
        </w:rPr>
        <w:t xml:space="preserve"> </w:t>
      </w:r>
      <w:r w:rsidRPr="002D4BE8">
        <w:rPr>
          <w:spacing w:val="5"/>
        </w:rPr>
        <w:t>e</w:t>
      </w:r>
      <w:r w:rsidRPr="002D4BE8">
        <w:rPr>
          <w:spacing w:val="6"/>
        </w:rPr>
        <w:t>d</w:t>
      </w:r>
      <w:r w:rsidRPr="002D4BE8">
        <w:rPr>
          <w:spacing w:val="1"/>
        </w:rPr>
        <w:t>u</w:t>
      </w:r>
      <w:r w:rsidRPr="002D4BE8">
        <w:rPr>
          <w:spacing w:val="5"/>
        </w:rPr>
        <w:t>ca</w:t>
      </w:r>
      <w:r w:rsidRPr="002D4BE8">
        <w:rPr>
          <w:spacing w:val="2"/>
        </w:rPr>
        <w:t>t</w:t>
      </w:r>
      <w:r w:rsidRPr="002D4BE8">
        <w:rPr>
          <w:spacing w:val="6"/>
        </w:rPr>
        <w:t>o</w:t>
      </w:r>
      <w:r w:rsidRPr="002D4BE8">
        <w:rPr>
          <w:spacing w:val="3"/>
        </w:rPr>
        <w:t>r</w:t>
      </w:r>
      <w:r w:rsidRPr="002D4BE8">
        <w:rPr>
          <w:spacing w:val="4"/>
        </w:rPr>
        <w:t>s</w:t>
      </w:r>
      <w:r w:rsidRPr="002D4BE8">
        <w:t>.</w:t>
      </w:r>
    </w:p>
    <w:p w14:paraId="5C46E195" w14:textId="77777777" w:rsidR="00031F35" w:rsidRPr="002D4BE8" w:rsidRDefault="00031F35">
      <w:pPr>
        <w:spacing w:before="19" w:line="240" w:lineRule="exact"/>
        <w:rPr>
          <w:sz w:val="24"/>
          <w:szCs w:val="24"/>
        </w:rPr>
      </w:pPr>
    </w:p>
    <w:p w14:paraId="2648F636" w14:textId="77777777" w:rsidR="00031F35" w:rsidRPr="002D4BE8" w:rsidRDefault="002D4BE8">
      <w:r w:rsidRPr="002D4BE8">
        <w:rPr>
          <w:b/>
          <w:i/>
          <w:spacing w:val="2"/>
        </w:rPr>
        <w:t>Du</w:t>
      </w:r>
      <w:r w:rsidRPr="002D4BE8">
        <w:rPr>
          <w:b/>
          <w:i/>
          <w:spacing w:val="4"/>
        </w:rPr>
        <w:t>t</w:t>
      </w:r>
      <w:r w:rsidRPr="002D4BE8">
        <w:rPr>
          <w:b/>
          <w:i/>
          <w:spacing w:val="2"/>
        </w:rPr>
        <w:t>i</w:t>
      </w:r>
      <w:r w:rsidRPr="002D4BE8">
        <w:rPr>
          <w:b/>
          <w:i/>
          <w:spacing w:val="5"/>
        </w:rPr>
        <w:t>e</w:t>
      </w:r>
      <w:r w:rsidRPr="002D4BE8">
        <w:rPr>
          <w:b/>
          <w:i/>
          <w:spacing w:val="3"/>
        </w:rPr>
        <w:t>s</w:t>
      </w:r>
      <w:r w:rsidRPr="002D4BE8">
        <w:rPr>
          <w:i/>
        </w:rPr>
        <w:t>:</w:t>
      </w:r>
    </w:p>
    <w:p w14:paraId="581A35D4" w14:textId="77777777" w:rsidR="00031F35" w:rsidRPr="002D4BE8" w:rsidRDefault="002D4BE8">
      <w:pPr>
        <w:spacing w:before="31" w:line="270" w:lineRule="auto"/>
        <w:ind w:left="192" w:right="1500" w:firstLine="2"/>
      </w:pPr>
      <w:r w:rsidRPr="002D4BE8">
        <w:rPr>
          <w:spacing w:val="4"/>
        </w:rPr>
        <w:t>P</w:t>
      </w:r>
      <w:r w:rsidRPr="002D4BE8">
        <w:rPr>
          <w:spacing w:val="3"/>
        </w:rPr>
        <w:t>ro</w:t>
      </w:r>
      <w:r w:rsidRPr="002D4BE8">
        <w:rPr>
          <w:spacing w:val="1"/>
        </w:rPr>
        <w:t>v</w:t>
      </w:r>
      <w:r w:rsidRPr="002D4BE8">
        <w:rPr>
          <w:spacing w:val="2"/>
        </w:rPr>
        <w:t>i</w:t>
      </w:r>
      <w:r w:rsidRPr="002D4BE8">
        <w:rPr>
          <w:spacing w:val="3"/>
        </w:rPr>
        <w:t>d</w:t>
      </w:r>
      <w:r w:rsidRPr="002D4BE8">
        <w:rPr>
          <w:spacing w:val="4"/>
        </w:rPr>
        <w:t>i</w:t>
      </w:r>
      <w:r w:rsidRPr="002D4BE8">
        <w:rPr>
          <w:spacing w:val="3"/>
        </w:rPr>
        <w:t>n</w:t>
      </w:r>
      <w:r w:rsidRPr="002D4BE8">
        <w:t>g</w:t>
      </w:r>
      <w:r w:rsidRPr="002D4BE8">
        <w:rPr>
          <w:spacing w:val="-4"/>
        </w:rPr>
        <w:t xml:space="preserve"> </w:t>
      </w:r>
      <w:r w:rsidRPr="002D4BE8">
        <w:rPr>
          <w:spacing w:val="3"/>
        </w:rPr>
        <w:t>pr</w:t>
      </w:r>
      <w:r w:rsidRPr="002D4BE8">
        <w:rPr>
          <w:spacing w:val="6"/>
        </w:rPr>
        <w:t>o</w:t>
      </w:r>
      <w:r w:rsidRPr="002D4BE8">
        <w:rPr>
          <w:spacing w:val="1"/>
        </w:rPr>
        <w:t>f</w:t>
      </w:r>
      <w:r w:rsidRPr="002D4BE8">
        <w:rPr>
          <w:spacing w:val="5"/>
        </w:rPr>
        <w:t>e</w:t>
      </w:r>
      <w:r w:rsidRPr="002D4BE8">
        <w:rPr>
          <w:spacing w:val="4"/>
        </w:rPr>
        <w:t>s</w:t>
      </w:r>
      <w:r w:rsidRPr="002D4BE8">
        <w:rPr>
          <w:spacing w:val="2"/>
        </w:rPr>
        <w:t>si</w:t>
      </w:r>
      <w:r w:rsidRPr="002D4BE8">
        <w:rPr>
          <w:spacing w:val="6"/>
        </w:rPr>
        <w:t>o</w:t>
      </w:r>
      <w:r w:rsidRPr="002D4BE8">
        <w:rPr>
          <w:spacing w:val="1"/>
        </w:rPr>
        <w:t>n</w:t>
      </w:r>
      <w:r w:rsidRPr="002D4BE8">
        <w:rPr>
          <w:spacing w:val="5"/>
        </w:rPr>
        <w:t>a</w:t>
      </w:r>
      <w:r w:rsidRPr="002D4BE8">
        <w:t>l</w:t>
      </w:r>
      <w:r w:rsidRPr="002D4BE8">
        <w:rPr>
          <w:spacing w:val="-5"/>
        </w:rPr>
        <w:t xml:space="preserve"> </w:t>
      </w:r>
      <w:r w:rsidRPr="002D4BE8">
        <w:rPr>
          <w:spacing w:val="3"/>
        </w:rPr>
        <w:t>d</w:t>
      </w:r>
      <w:r w:rsidRPr="002D4BE8">
        <w:rPr>
          <w:spacing w:val="5"/>
        </w:rPr>
        <w:t>e</w:t>
      </w:r>
      <w:r w:rsidRPr="002D4BE8">
        <w:rPr>
          <w:spacing w:val="3"/>
        </w:rPr>
        <w:t>n</w:t>
      </w:r>
      <w:r w:rsidRPr="002D4BE8">
        <w:rPr>
          <w:spacing w:val="2"/>
        </w:rPr>
        <w:t>t</w:t>
      </w:r>
      <w:r w:rsidRPr="002D4BE8">
        <w:rPr>
          <w:spacing w:val="3"/>
        </w:rPr>
        <w:t>a</w:t>
      </w:r>
      <w:r w:rsidRPr="002D4BE8">
        <w:t>l</w:t>
      </w:r>
      <w:r w:rsidRPr="002D4BE8">
        <w:rPr>
          <w:spacing w:val="2"/>
        </w:rPr>
        <w:t xml:space="preserve"> s</w:t>
      </w:r>
      <w:r w:rsidRPr="002D4BE8">
        <w:rPr>
          <w:spacing w:val="3"/>
        </w:rPr>
        <w:t>e</w:t>
      </w:r>
      <w:r w:rsidRPr="002D4BE8">
        <w:rPr>
          <w:spacing w:val="5"/>
        </w:rPr>
        <w:t>r</w:t>
      </w:r>
      <w:r w:rsidRPr="002D4BE8">
        <w:rPr>
          <w:spacing w:val="1"/>
        </w:rPr>
        <w:t>v</w:t>
      </w:r>
      <w:r w:rsidRPr="002D4BE8">
        <w:rPr>
          <w:spacing w:val="4"/>
        </w:rPr>
        <w:t>i</w:t>
      </w:r>
      <w:r w:rsidRPr="002D4BE8">
        <w:rPr>
          <w:spacing w:val="3"/>
        </w:rPr>
        <w:t>c</w:t>
      </w:r>
      <w:r w:rsidRPr="002D4BE8">
        <w:t>e</w:t>
      </w:r>
      <w:r w:rsidRPr="002D4BE8">
        <w:rPr>
          <w:spacing w:val="-1"/>
        </w:rPr>
        <w:t xml:space="preserve"> </w:t>
      </w:r>
      <w:r w:rsidRPr="002D4BE8">
        <w:rPr>
          <w:spacing w:val="5"/>
        </w:rPr>
        <w:t>a</w:t>
      </w:r>
      <w:r w:rsidRPr="002D4BE8">
        <w:rPr>
          <w:spacing w:val="1"/>
        </w:rPr>
        <w:t>n</w:t>
      </w:r>
      <w:r w:rsidRPr="002D4BE8">
        <w:t>d</w:t>
      </w:r>
      <w:r w:rsidRPr="002D4BE8">
        <w:rPr>
          <w:spacing w:val="3"/>
        </w:rPr>
        <w:t xml:space="preserve"> </w:t>
      </w:r>
      <w:r w:rsidRPr="002D4BE8">
        <w:rPr>
          <w:spacing w:val="5"/>
        </w:rPr>
        <w:t>c</w:t>
      </w:r>
      <w:r w:rsidRPr="002D4BE8">
        <w:rPr>
          <w:spacing w:val="3"/>
        </w:rPr>
        <w:t>ar</w:t>
      </w:r>
      <w:r w:rsidRPr="002D4BE8">
        <w:t>e</w:t>
      </w:r>
      <w:r w:rsidRPr="002D4BE8">
        <w:rPr>
          <w:spacing w:val="2"/>
        </w:rPr>
        <w:t xml:space="preserve"> t</w:t>
      </w:r>
      <w:r w:rsidRPr="002D4BE8">
        <w:t>o</w:t>
      </w:r>
      <w:r w:rsidRPr="002D4BE8">
        <w:rPr>
          <w:spacing w:val="4"/>
        </w:rPr>
        <w:t xml:space="preserve"> </w:t>
      </w:r>
      <w:r w:rsidRPr="002D4BE8">
        <w:rPr>
          <w:spacing w:val="3"/>
        </w:rPr>
        <w:t>p</w:t>
      </w:r>
      <w:r w:rsidRPr="002D4BE8">
        <w:rPr>
          <w:spacing w:val="5"/>
        </w:rPr>
        <w:t>a</w:t>
      </w:r>
      <w:r w:rsidRPr="002D4BE8">
        <w:rPr>
          <w:spacing w:val="2"/>
        </w:rPr>
        <w:t>t</w:t>
      </w:r>
      <w:r w:rsidRPr="002D4BE8">
        <w:rPr>
          <w:spacing w:val="4"/>
        </w:rPr>
        <w:t>i</w:t>
      </w:r>
      <w:r w:rsidRPr="002D4BE8">
        <w:rPr>
          <w:spacing w:val="3"/>
        </w:rPr>
        <w:t>en</w:t>
      </w:r>
      <w:r w:rsidRPr="002D4BE8">
        <w:rPr>
          <w:spacing w:val="4"/>
        </w:rPr>
        <w:t>t</w:t>
      </w:r>
      <w:r w:rsidRPr="002D4BE8">
        <w:rPr>
          <w:spacing w:val="2"/>
        </w:rPr>
        <w:t>s</w:t>
      </w:r>
      <w:r w:rsidRPr="002D4BE8">
        <w:t>. E</w:t>
      </w:r>
      <w:r w:rsidRPr="002D4BE8">
        <w:rPr>
          <w:spacing w:val="-1"/>
        </w:rPr>
        <w:t>x</w:t>
      </w:r>
      <w:r w:rsidRPr="002D4BE8">
        <w:rPr>
          <w:spacing w:val="3"/>
        </w:rPr>
        <w:t>a</w:t>
      </w:r>
      <w:r w:rsidRPr="002D4BE8">
        <w:rPr>
          <w:spacing w:val="-1"/>
        </w:rPr>
        <w:t>m</w:t>
      </w:r>
      <w:r w:rsidRPr="002D4BE8">
        <w:t>i</w:t>
      </w:r>
      <w:r w:rsidRPr="002D4BE8">
        <w:rPr>
          <w:spacing w:val="-1"/>
        </w:rPr>
        <w:t>n</w:t>
      </w:r>
      <w:r w:rsidRPr="002D4BE8">
        <w:rPr>
          <w:spacing w:val="2"/>
        </w:rPr>
        <w:t>i</w:t>
      </w:r>
      <w:r w:rsidRPr="002D4BE8">
        <w:rPr>
          <w:spacing w:val="1"/>
        </w:rPr>
        <w:t>n</w:t>
      </w:r>
      <w:r w:rsidRPr="002D4BE8">
        <w:t>g</w:t>
      </w:r>
      <w:r w:rsidRPr="002D4BE8">
        <w:rPr>
          <w:spacing w:val="-10"/>
        </w:rPr>
        <w:t xml:space="preserve"> </w:t>
      </w:r>
      <w:r w:rsidRPr="002D4BE8">
        <w:t xml:space="preserve">a </w:t>
      </w:r>
      <w:r w:rsidRPr="002D4BE8">
        <w:rPr>
          <w:spacing w:val="1"/>
        </w:rPr>
        <w:t>p</w:t>
      </w:r>
      <w:r w:rsidRPr="002D4BE8">
        <w:t>atie</w:t>
      </w:r>
      <w:r w:rsidRPr="002D4BE8">
        <w:rPr>
          <w:spacing w:val="-1"/>
        </w:rPr>
        <w:t>n</w:t>
      </w:r>
      <w:r w:rsidRPr="002D4BE8">
        <w:rPr>
          <w:spacing w:val="2"/>
        </w:rPr>
        <w:t>t</w:t>
      </w:r>
      <w:r w:rsidRPr="002D4BE8">
        <w:t>s</w:t>
      </w:r>
      <w:r w:rsidRPr="002D4BE8">
        <w:rPr>
          <w:spacing w:val="-6"/>
        </w:rPr>
        <w:t xml:space="preserve"> </w:t>
      </w:r>
      <w:r w:rsidRPr="002D4BE8">
        <w:t>teeth</w:t>
      </w:r>
      <w:r w:rsidRPr="002D4BE8">
        <w:rPr>
          <w:spacing w:val="-2"/>
        </w:rPr>
        <w:t xml:space="preserve"> </w:t>
      </w:r>
      <w:r w:rsidRPr="002D4BE8">
        <w:t>a</w:t>
      </w:r>
      <w:r w:rsidRPr="002D4BE8">
        <w:rPr>
          <w:spacing w:val="-1"/>
        </w:rPr>
        <w:t>n</w:t>
      </w:r>
      <w:r w:rsidRPr="002D4BE8">
        <w:t>d</w:t>
      </w:r>
      <w:r w:rsidRPr="002D4BE8">
        <w:rPr>
          <w:spacing w:val="-2"/>
        </w:rPr>
        <w:t xml:space="preserve"> </w:t>
      </w:r>
      <w:r w:rsidRPr="002D4BE8">
        <w:rPr>
          <w:spacing w:val="1"/>
        </w:rPr>
        <w:t>d</w:t>
      </w:r>
      <w:r w:rsidRPr="002D4BE8">
        <w:t>ia</w:t>
      </w:r>
      <w:r w:rsidRPr="002D4BE8">
        <w:rPr>
          <w:spacing w:val="-1"/>
        </w:rPr>
        <w:t>gn</w:t>
      </w:r>
      <w:r w:rsidRPr="002D4BE8">
        <w:rPr>
          <w:spacing w:val="1"/>
        </w:rPr>
        <w:t>o</w:t>
      </w:r>
      <w:r w:rsidRPr="002D4BE8">
        <w:rPr>
          <w:spacing w:val="2"/>
        </w:rPr>
        <w:t>s</w:t>
      </w:r>
      <w:r w:rsidRPr="002D4BE8">
        <w:t>i</w:t>
      </w:r>
      <w:r w:rsidRPr="002D4BE8">
        <w:rPr>
          <w:spacing w:val="1"/>
        </w:rPr>
        <w:t>n</w:t>
      </w:r>
      <w:r w:rsidRPr="002D4BE8">
        <w:t>g</w:t>
      </w:r>
      <w:r w:rsidRPr="002D4BE8">
        <w:rPr>
          <w:spacing w:val="-10"/>
        </w:rPr>
        <w:t xml:space="preserve"> </w:t>
      </w:r>
      <w:r w:rsidRPr="002D4BE8">
        <w:rPr>
          <w:spacing w:val="2"/>
        </w:rPr>
        <w:t>t</w:t>
      </w:r>
      <w:r w:rsidRPr="002D4BE8">
        <w:rPr>
          <w:spacing w:val="-1"/>
        </w:rPr>
        <w:t>h</w:t>
      </w:r>
      <w:r w:rsidRPr="002D4BE8">
        <w:t>eir</w:t>
      </w:r>
      <w:r w:rsidRPr="002D4BE8">
        <w:rPr>
          <w:spacing w:val="-3"/>
        </w:rPr>
        <w:t xml:space="preserve"> </w:t>
      </w:r>
      <w:r w:rsidRPr="002D4BE8">
        <w:rPr>
          <w:spacing w:val="1"/>
        </w:rPr>
        <w:t>d</w:t>
      </w:r>
      <w:r w:rsidRPr="002D4BE8">
        <w:t>e</w:t>
      </w:r>
      <w:r w:rsidRPr="002D4BE8">
        <w:rPr>
          <w:spacing w:val="-1"/>
        </w:rPr>
        <w:t>n</w:t>
      </w:r>
      <w:r w:rsidRPr="002D4BE8">
        <w:t>tal</w:t>
      </w:r>
      <w:r w:rsidRPr="002D4BE8">
        <w:rPr>
          <w:spacing w:val="-5"/>
        </w:rPr>
        <w:t xml:space="preserve"> </w:t>
      </w:r>
      <w:r w:rsidRPr="002D4BE8">
        <w:t>c</w:t>
      </w:r>
      <w:r w:rsidRPr="002D4BE8">
        <w:rPr>
          <w:spacing w:val="1"/>
        </w:rPr>
        <w:t>o</w:t>
      </w:r>
      <w:r w:rsidRPr="002D4BE8">
        <w:rPr>
          <w:spacing w:val="-1"/>
        </w:rPr>
        <w:t>n</w:t>
      </w:r>
      <w:r w:rsidRPr="002D4BE8">
        <w:rPr>
          <w:spacing w:val="1"/>
        </w:rPr>
        <w:t>d</w:t>
      </w:r>
      <w:r w:rsidRPr="002D4BE8">
        <w:t>itio</w:t>
      </w:r>
      <w:r w:rsidRPr="002D4BE8">
        <w:rPr>
          <w:spacing w:val="1"/>
        </w:rPr>
        <w:t>n</w:t>
      </w:r>
      <w:r w:rsidRPr="002D4BE8">
        <w:rPr>
          <w:spacing w:val="-1"/>
        </w:rPr>
        <w:t>s</w:t>
      </w:r>
      <w:r w:rsidRPr="002D4BE8">
        <w:t>.</w:t>
      </w:r>
    </w:p>
    <w:p w14:paraId="008FF969" w14:textId="77777777" w:rsidR="00031F35" w:rsidRPr="002D4BE8" w:rsidRDefault="002D4BE8">
      <w:pPr>
        <w:spacing w:before="1" w:line="272" w:lineRule="auto"/>
        <w:ind w:left="194" w:right="881" w:hanging="2"/>
      </w:pPr>
      <w:r w:rsidRPr="002D4BE8">
        <w:t>De</w:t>
      </w:r>
      <w:r w:rsidRPr="002D4BE8">
        <w:rPr>
          <w:spacing w:val="1"/>
        </w:rPr>
        <w:t>a</w:t>
      </w:r>
      <w:r w:rsidRPr="002D4BE8">
        <w:t>li</w:t>
      </w:r>
      <w:r w:rsidRPr="002D4BE8">
        <w:rPr>
          <w:spacing w:val="1"/>
        </w:rPr>
        <w:t>n</w:t>
      </w:r>
      <w:r w:rsidRPr="002D4BE8">
        <w:t>g</w:t>
      </w:r>
      <w:r w:rsidRPr="002D4BE8">
        <w:rPr>
          <w:spacing w:val="-5"/>
        </w:rPr>
        <w:t xml:space="preserve"> </w:t>
      </w:r>
      <w:r w:rsidRPr="002D4BE8">
        <w:rPr>
          <w:spacing w:val="-2"/>
        </w:rPr>
        <w:t>w</w:t>
      </w:r>
      <w:r w:rsidRPr="002D4BE8">
        <w:t>i</w:t>
      </w:r>
      <w:r w:rsidRPr="002D4BE8">
        <w:rPr>
          <w:spacing w:val="2"/>
        </w:rPr>
        <w:t>t</w:t>
      </w:r>
      <w:r w:rsidRPr="002D4BE8">
        <w:t>h</w:t>
      </w:r>
      <w:r w:rsidRPr="002D4BE8">
        <w:rPr>
          <w:spacing w:val="-5"/>
        </w:rPr>
        <w:t xml:space="preserve"> </w:t>
      </w:r>
      <w:r w:rsidRPr="002D4BE8">
        <w:rPr>
          <w:spacing w:val="1"/>
        </w:rPr>
        <w:t>ro</w:t>
      </w:r>
      <w:r w:rsidRPr="002D4BE8">
        <w:rPr>
          <w:spacing w:val="-1"/>
        </w:rPr>
        <w:t>u</w:t>
      </w:r>
      <w:r w:rsidRPr="002D4BE8">
        <w:t>t</w:t>
      </w:r>
      <w:r w:rsidRPr="002D4BE8">
        <w:rPr>
          <w:spacing w:val="2"/>
        </w:rPr>
        <w:t>i</w:t>
      </w:r>
      <w:r w:rsidRPr="002D4BE8">
        <w:rPr>
          <w:spacing w:val="-1"/>
        </w:rPr>
        <w:t>n</w:t>
      </w:r>
      <w:r w:rsidRPr="002D4BE8">
        <w:t>e</w:t>
      </w:r>
      <w:r w:rsidRPr="002D4BE8">
        <w:rPr>
          <w:spacing w:val="-5"/>
        </w:rPr>
        <w:t xml:space="preserve"> </w:t>
      </w:r>
      <w:r w:rsidRPr="002D4BE8">
        <w:t>a</w:t>
      </w:r>
      <w:r w:rsidRPr="002D4BE8">
        <w:rPr>
          <w:spacing w:val="1"/>
        </w:rPr>
        <w:t>ppo</w:t>
      </w:r>
      <w:r w:rsidRPr="002D4BE8">
        <w:t>i</w:t>
      </w:r>
      <w:r w:rsidRPr="002D4BE8">
        <w:rPr>
          <w:spacing w:val="-1"/>
        </w:rPr>
        <w:t>n</w:t>
      </w:r>
      <w:r w:rsidRPr="002D4BE8">
        <w:rPr>
          <w:spacing w:val="2"/>
        </w:rPr>
        <w:t>t</w:t>
      </w:r>
      <w:r w:rsidRPr="002D4BE8">
        <w:rPr>
          <w:spacing w:val="-4"/>
        </w:rPr>
        <w:t>m</w:t>
      </w:r>
      <w:r w:rsidRPr="002D4BE8">
        <w:rPr>
          <w:spacing w:val="3"/>
        </w:rPr>
        <w:t>e</w:t>
      </w:r>
      <w:r w:rsidRPr="002D4BE8">
        <w:rPr>
          <w:spacing w:val="-1"/>
        </w:rPr>
        <w:t>n</w:t>
      </w:r>
      <w:r w:rsidRPr="002D4BE8">
        <w:t>ts</w:t>
      </w:r>
      <w:r w:rsidRPr="002D4BE8">
        <w:rPr>
          <w:spacing w:val="-12"/>
        </w:rPr>
        <w:t xml:space="preserve"> </w:t>
      </w:r>
      <w:r w:rsidRPr="002D4BE8">
        <w:rPr>
          <w:spacing w:val="3"/>
        </w:rPr>
        <w:t>a</w:t>
      </w:r>
      <w:r w:rsidRPr="002D4BE8">
        <w:rPr>
          <w:spacing w:val="-1"/>
        </w:rPr>
        <w:t>n</w:t>
      </w:r>
      <w:r w:rsidRPr="002D4BE8">
        <w:t>d</w:t>
      </w:r>
      <w:r w:rsidRPr="002D4BE8">
        <w:rPr>
          <w:spacing w:val="-2"/>
        </w:rPr>
        <w:t xml:space="preserve"> </w:t>
      </w:r>
      <w:r w:rsidRPr="002D4BE8">
        <w:t>c</w:t>
      </w:r>
      <w:r w:rsidRPr="002D4BE8">
        <w:rPr>
          <w:spacing w:val="-1"/>
        </w:rPr>
        <w:t>h</w:t>
      </w:r>
      <w:r w:rsidRPr="002D4BE8">
        <w:t>e</w:t>
      </w:r>
      <w:r w:rsidRPr="002D4BE8">
        <w:rPr>
          <w:spacing w:val="3"/>
        </w:rPr>
        <w:t>c</w:t>
      </w:r>
      <w:r w:rsidRPr="002D4BE8">
        <w:t>k</w:t>
      </w:r>
      <w:r w:rsidRPr="002D4BE8">
        <w:rPr>
          <w:spacing w:val="-6"/>
        </w:rPr>
        <w:t xml:space="preserve"> </w:t>
      </w:r>
      <w:r w:rsidRPr="002D4BE8">
        <w:rPr>
          <w:spacing w:val="-1"/>
        </w:rPr>
        <w:t>u</w:t>
      </w:r>
      <w:r w:rsidRPr="002D4BE8">
        <w:rPr>
          <w:spacing w:val="1"/>
        </w:rPr>
        <w:t>p</w:t>
      </w:r>
      <w:r w:rsidRPr="002D4BE8">
        <w:rPr>
          <w:spacing w:val="-1"/>
        </w:rPr>
        <w:t>s</w:t>
      </w:r>
      <w:r w:rsidRPr="002D4BE8">
        <w:t>,</w:t>
      </w:r>
      <w:r w:rsidRPr="002D4BE8">
        <w:rPr>
          <w:spacing w:val="-2"/>
        </w:rPr>
        <w:t xml:space="preserve"> </w:t>
      </w:r>
      <w:r w:rsidRPr="002D4BE8">
        <w:t>t</w:t>
      </w:r>
      <w:r w:rsidRPr="002D4BE8">
        <w:rPr>
          <w:spacing w:val="2"/>
        </w:rPr>
        <w:t>a</w:t>
      </w:r>
      <w:r w:rsidRPr="002D4BE8">
        <w:rPr>
          <w:spacing w:val="-1"/>
        </w:rPr>
        <w:t>k</w:t>
      </w:r>
      <w:r w:rsidRPr="002D4BE8">
        <w:t>i</w:t>
      </w:r>
      <w:r w:rsidRPr="002D4BE8">
        <w:rPr>
          <w:spacing w:val="1"/>
        </w:rPr>
        <w:t>n</w:t>
      </w:r>
      <w:r w:rsidRPr="002D4BE8">
        <w:t>g</w:t>
      </w:r>
      <w:r w:rsidRPr="002D4BE8">
        <w:rPr>
          <w:spacing w:val="-6"/>
        </w:rPr>
        <w:t xml:space="preserve"> </w:t>
      </w:r>
      <w:r w:rsidRPr="002D4BE8">
        <w:rPr>
          <w:spacing w:val="2"/>
        </w:rPr>
        <w:t>i</w:t>
      </w:r>
      <w:r w:rsidRPr="002D4BE8">
        <w:rPr>
          <w:spacing w:val="-4"/>
        </w:rPr>
        <w:t>m</w:t>
      </w:r>
      <w:r w:rsidRPr="002D4BE8">
        <w:rPr>
          <w:spacing w:val="1"/>
        </w:rPr>
        <w:t>pr</w:t>
      </w:r>
      <w:r w:rsidRPr="002D4BE8">
        <w:rPr>
          <w:spacing w:val="3"/>
        </w:rPr>
        <w:t>e</w:t>
      </w:r>
      <w:r w:rsidRPr="002D4BE8">
        <w:rPr>
          <w:spacing w:val="-1"/>
        </w:rPr>
        <w:t>ss</w:t>
      </w:r>
      <w:r w:rsidRPr="002D4BE8">
        <w:t>i</w:t>
      </w:r>
      <w:r w:rsidRPr="002D4BE8">
        <w:rPr>
          <w:spacing w:val="3"/>
        </w:rPr>
        <w:t>o</w:t>
      </w:r>
      <w:r w:rsidRPr="002D4BE8">
        <w:rPr>
          <w:spacing w:val="-1"/>
        </w:rPr>
        <w:t>n</w:t>
      </w:r>
      <w:r w:rsidRPr="002D4BE8">
        <w:t>s</w:t>
      </w:r>
      <w:r w:rsidRPr="002D4BE8">
        <w:rPr>
          <w:spacing w:val="-10"/>
        </w:rPr>
        <w:t xml:space="preserve"> </w:t>
      </w:r>
      <w:r w:rsidRPr="002D4BE8">
        <w:t xml:space="preserve">etc. </w:t>
      </w:r>
      <w:r w:rsidRPr="002D4BE8">
        <w:rPr>
          <w:spacing w:val="2"/>
        </w:rPr>
        <w:t>D</w:t>
      </w:r>
      <w:r w:rsidRPr="002D4BE8">
        <w:rPr>
          <w:spacing w:val="3"/>
        </w:rPr>
        <w:t>e</w:t>
      </w:r>
      <w:r w:rsidRPr="002D4BE8">
        <w:rPr>
          <w:spacing w:val="5"/>
        </w:rPr>
        <w:t>a</w:t>
      </w:r>
      <w:r w:rsidRPr="002D4BE8">
        <w:rPr>
          <w:spacing w:val="2"/>
        </w:rPr>
        <w:t>l</w:t>
      </w:r>
      <w:r w:rsidRPr="002D4BE8">
        <w:rPr>
          <w:spacing w:val="4"/>
        </w:rPr>
        <w:t>i</w:t>
      </w:r>
      <w:r w:rsidRPr="002D4BE8">
        <w:rPr>
          <w:spacing w:val="3"/>
        </w:rPr>
        <w:t>n</w:t>
      </w:r>
      <w:r w:rsidRPr="002D4BE8">
        <w:t>g w</w:t>
      </w:r>
      <w:r w:rsidRPr="002D4BE8">
        <w:rPr>
          <w:spacing w:val="5"/>
        </w:rPr>
        <w:t>i</w:t>
      </w:r>
      <w:r w:rsidRPr="002D4BE8">
        <w:rPr>
          <w:spacing w:val="4"/>
        </w:rPr>
        <w:t>t</w:t>
      </w:r>
      <w:r w:rsidRPr="002D4BE8">
        <w:t xml:space="preserve">h </w:t>
      </w:r>
      <w:r w:rsidRPr="002D4BE8">
        <w:rPr>
          <w:spacing w:val="8"/>
        </w:rPr>
        <w:t>e</w:t>
      </w:r>
      <w:r w:rsidRPr="002D4BE8">
        <w:rPr>
          <w:spacing w:val="1"/>
        </w:rPr>
        <w:t>m</w:t>
      </w:r>
      <w:r w:rsidRPr="002D4BE8">
        <w:rPr>
          <w:spacing w:val="5"/>
        </w:rPr>
        <w:t>er</w:t>
      </w:r>
      <w:r w:rsidRPr="002D4BE8">
        <w:rPr>
          <w:spacing w:val="1"/>
        </w:rPr>
        <w:t>g</w:t>
      </w:r>
      <w:r w:rsidRPr="002D4BE8">
        <w:rPr>
          <w:spacing w:val="5"/>
        </w:rPr>
        <w:t>e</w:t>
      </w:r>
      <w:r w:rsidRPr="002D4BE8">
        <w:rPr>
          <w:spacing w:val="1"/>
        </w:rPr>
        <w:t>n</w:t>
      </w:r>
      <w:r w:rsidRPr="002D4BE8">
        <w:rPr>
          <w:spacing w:val="5"/>
        </w:rPr>
        <w:t>c</w:t>
      </w:r>
      <w:r w:rsidRPr="002D4BE8">
        <w:t>y</w:t>
      </w:r>
      <w:r w:rsidRPr="002D4BE8">
        <w:rPr>
          <w:spacing w:val="-5"/>
        </w:rPr>
        <w:t xml:space="preserve"> </w:t>
      </w:r>
      <w:r w:rsidRPr="002D4BE8">
        <w:rPr>
          <w:spacing w:val="5"/>
        </w:rPr>
        <w:t>c</w:t>
      </w:r>
      <w:r w:rsidRPr="002D4BE8">
        <w:rPr>
          <w:spacing w:val="3"/>
        </w:rPr>
        <w:t>a</w:t>
      </w:r>
      <w:r w:rsidRPr="002D4BE8">
        <w:rPr>
          <w:spacing w:val="2"/>
        </w:rPr>
        <w:t>s</w:t>
      </w:r>
      <w:r w:rsidRPr="002D4BE8">
        <w:rPr>
          <w:spacing w:val="5"/>
        </w:rPr>
        <w:t>e</w:t>
      </w:r>
      <w:r w:rsidRPr="002D4BE8">
        <w:t xml:space="preserve">s </w:t>
      </w:r>
      <w:r w:rsidRPr="002D4BE8">
        <w:rPr>
          <w:spacing w:val="4"/>
        </w:rPr>
        <w:t>li</w:t>
      </w:r>
      <w:r w:rsidRPr="002D4BE8">
        <w:rPr>
          <w:spacing w:val="1"/>
        </w:rPr>
        <w:t>k</w:t>
      </w:r>
      <w:r w:rsidRPr="002D4BE8">
        <w:t>e</w:t>
      </w:r>
      <w:r w:rsidRPr="002D4BE8">
        <w:rPr>
          <w:spacing w:val="2"/>
        </w:rPr>
        <w:t xml:space="preserve"> </w:t>
      </w:r>
      <w:r w:rsidRPr="002D4BE8">
        <w:rPr>
          <w:spacing w:val="3"/>
        </w:rPr>
        <w:t>r</w:t>
      </w:r>
      <w:r w:rsidRPr="002D4BE8">
        <w:rPr>
          <w:spacing w:val="5"/>
        </w:rPr>
        <w:t>e</w:t>
      </w:r>
      <w:r w:rsidRPr="002D4BE8">
        <w:rPr>
          <w:spacing w:val="2"/>
        </w:rPr>
        <w:t>li</w:t>
      </w:r>
      <w:r w:rsidRPr="002D4BE8">
        <w:rPr>
          <w:spacing w:val="5"/>
        </w:rPr>
        <w:t>e</w:t>
      </w:r>
      <w:r w:rsidRPr="002D4BE8">
        <w:rPr>
          <w:spacing w:val="3"/>
        </w:rPr>
        <w:t>v</w:t>
      </w:r>
      <w:r w:rsidRPr="002D4BE8">
        <w:rPr>
          <w:spacing w:val="4"/>
        </w:rPr>
        <w:t>i</w:t>
      </w:r>
      <w:r w:rsidRPr="002D4BE8">
        <w:rPr>
          <w:spacing w:val="1"/>
        </w:rPr>
        <w:t>n</w:t>
      </w:r>
      <w:r w:rsidRPr="002D4BE8">
        <w:t>g</w:t>
      </w:r>
      <w:r w:rsidRPr="002D4BE8">
        <w:rPr>
          <w:spacing w:val="-1"/>
        </w:rPr>
        <w:t xml:space="preserve"> </w:t>
      </w:r>
      <w:r w:rsidRPr="002D4BE8">
        <w:t>a</w:t>
      </w:r>
      <w:r w:rsidRPr="002D4BE8">
        <w:rPr>
          <w:spacing w:val="4"/>
        </w:rPr>
        <w:t xml:space="preserve"> </w:t>
      </w:r>
      <w:r w:rsidRPr="002D4BE8">
        <w:rPr>
          <w:spacing w:val="3"/>
        </w:rPr>
        <w:t>pa</w:t>
      </w:r>
      <w:r w:rsidRPr="002D4BE8">
        <w:rPr>
          <w:spacing w:val="4"/>
        </w:rPr>
        <w:t>t</w:t>
      </w:r>
      <w:r w:rsidRPr="002D4BE8">
        <w:rPr>
          <w:spacing w:val="2"/>
        </w:rPr>
        <w:t>i</w:t>
      </w:r>
      <w:r w:rsidRPr="002D4BE8">
        <w:rPr>
          <w:spacing w:val="5"/>
        </w:rPr>
        <w:t>e</w:t>
      </w:r>
      <w:r w:rsidRPr="002D4BE8">
        <w:rPr>
          <w:spacing w:val="1"/>
        </w:rPr>
        <w:t>n</w:t>
      </w:r>
      <w:r w:rsidRPr="002D4BE8">
        <w:rPr>
          <w:spacing w:val="4"/>
        </w:rPr>
        <w:t>t</w:t>
      </w:r>
      <w:r w:rsidRPr="002D4BE8">
        <w:t>s</w:t>
      </w:r>
      <w:r w:rsidRPr="002D4BE8">
        <w:rPr>
          <w:spacing w:val="1"/>
        </w:rPr>
        <w:t xml:space="preserve"> </w:t>
      </w:r>
      <w:r w:rsidRPr="002D4BE8">
        <w:rPr>
          <w:spacing w:val="3"/>
        </w:rPr>
        <w:t>pa</w:t>
      </w:r>
      <w:r w:rsidRPr="002D4BE8">
        <w:rPr>
          <w:spacing w:val="2"/>
        </w:rPr>
        <w:t>i</w:t>
      </w:r>
      <w:r w:rsidRPr="002D4BE8">
        <w:rPr>
          <w:spacing w:val="3"/>
        </w:rPr>
        <w:t>n</w:t>
      </w:r>
      <w:r w:rsidRPr="002D4BE8">
        <w:t>.</w:t>
      </w:r>
    </w:p>
    <w:p w14:paraId="2E5FDA22" w14:textId="77777777" w:rsidR="00031F35" w:rsidRPr="002D4BE8" w:rsidRDefault="002D4BE8">
      <w:pPr>
        <w:spacing w:line="220" w:lineRule="exact"/>
        <w:ind w:left="192"/>
      </w:pPr>
      <w:r w:rsidRPr="002D4BE8">
        <w:t>Fi</w:t>
      </w:r>
      <w:r w:rsidRPr="002D4BE8">
        <w:rPr>
          <w:spacing w:val="-1"/>
        </w:rPr>
        <w:t>l</w:t>
      </w:r>
      <w:r w:rsidRPr="002D4BE8">
        <w:t>l</w:t>
      </w:r>
      <w:r w:rsidRPr="002D4BE8">
        <w:rPr>
          <w:spacing w:val="2"/>
        </w:rPr>
        <w:t>i</w:t>
      </w:r>
      <w:r w:rsidRPr="002D4BE8">
        <w:rPr>
          <w:spacing w:val="-1"/>
        </w:rPr>
        <w:t>n</w:t>
      </w:r>
      <w:r w:rsidRPr="002D4BE8">
        <w:t>g</w:t>
      </w:r>
      <w:r w:rsidRPr="002D4BE8">
        <w:rPr>
          <w:spacing w:val="-6"/>
        </w:rPr>
        <w:t xml:space="preserve"> </w:t>
      </w:r>
      <w:r w:rsidRPr="002D4BE8">
        <w:t>c</w:t>
      </w:r>
      <w:r w:rsidRPr="002D4BE8">
        <w:rPr>
          <w:spacing w:val="3"/>
        </w:rPr>
        <w:t>a</w:t>
      </w:r>
      <w:r w:rsidRPr="002D4BE8">
        <w:rPr>
          <w:spacing w:val="-1"/>
        </w:rPr>
        <w:t>v</w:t>
      </w:r>
      <w:r w:rsidRPr="002D4BE8">
        <w:t>iti</w:t>
      </w:r>
      <w:r w:rsidRPr="002D4BE8">
        <w:rPr>
          <w:spacing w:val="2"/>
        </w:rPr>
        <w:t>e</w:t>
      </w:r>
      <w:r w:rsidRPr="002D4BE8">
        <w:rPr>
          <w:spacing w:val="-1"/>
        </w:rPr>
        <w:t>s</w:t>
      </w:r>
      <w:r w:rsidRPr="002D4BE8">
        <w:t>,</w:t>
      </w:r>
      <w:r w:rsidRPr="002D4BE8">
        <w:rPr>
          <w:spacing w:val="-6"/>
        </w:rPr>
        <w:t xml:space="preserve"> </w:t>
      </w:r>
      <w:r w:rsidRPr="002D4BE8">
        <w:t>e</w:t>
      </w:r>
      <w:r w:rsidRPr="002D4BE8">
        <w:rPr>
          <w:spacing w:val="-1"/>
        </w:rPr>
        <w:t>x</w:t>
      </w:r>
      <w:r w:rsidRPr="002D4BE8">
        <w:rPr>
          <w:spacing w:val="3"/>
        </w:rPr>
        <w:t>a</w:t>
      </w:r>
      <w:r w:rsidRPr="002D4BE8">
        <w:rPr>
          <w:spacing w:val="-1"/>
        </w:rPr>
        <w:t>m</w:t>
      </w:r>
      <w:r w:rsidRPr="002D4BE8">
        <w:rPr>
          <w:spacing w:val="2"/>
        </w:rPr>
        <w:t>i</w:t>
      </w:r>
      <w:r w:rsidRPr="002D4BE8">
        <w:rPr>
          <w:spacing w:val="-1"/>
        </w:rPr>
        <w:t>n</w:t>
      </w:r>
      <w:r w:rsidRPr="002D4BE8">
        <w:t>i</w:t>
      </w:r>
      <w:r w:rsidRPr="002D4BE8">
        <w:rPr>
          <w:spacing w:val="1"/>
        </w:rPr>
        <w:t>n</w:t>
      </w:r>
      <w:r w:rsidRPr="002D4BE8">
        <w:t>g</w:t>
      </w:r>
      <w:r w:rsidRPr="002D4BE8">
        <w:rPr>
          <w:spacing w:val="-7"/>
        </w:rPr>
        <w:t xml:space="preserve"> </w:t>
      </w:r>
      <w:r w:rsidRPr="002D4BE8">
        <w:t>x</w:t>
      </w:r>
      <w:r w:rsidRPr="002D4BE8">
        <w:rPr>
          <w:spacing w:val="-2"/>
        </w:rPr>
        <w:t xml:space="preserve"> </w:t>
      </w:r>
      <w:r w:rsidRPr="002D4BE8">
        <w:rPr>
          <w:spacing w:val="1"/>
        </w:rPr>
        <w:t>r</w:t>
      </w:r>
      <w:r w:rsidRPr="002D4BE8">
        <w:rPr>
          <w:spacing w:val="3"/>
        </w:rPr>
        <w:t>a</w:t>
      </w:r>
      <w:r w:rsidRPr="002D4BE8">
        <w:rPr>
          <w:spacing w:val="-4"/>
        </w:rPr>
        <w:t>y</w:t>
      </w:r>
      <w:r w:rsidRPr="002D4BE8">
        <w:rPr>
          <w:spacing w:val="-1"/>
        </w:rPr>
        <w:t>s</w:t>
      </w:r>
      <w:r w:rsidRPr="002D4BE8">
        <w:t xml:space="preserve">, </w:t>
      </w:r>
      <w:r w:rsidRPr="002D4BE8">
        <w:rPr>
          <w:spacing w:val="2"/>
        </w:rPr>
        <w:t>s</w:t>
      </w:r>
      <w:r w:rsidRPr="002D4BE8">
        <w:t>trai</w:t>
      </w:r>
      <w:r w:rsidRPr="002D4BE8">
        <w:rPr>
          <w:spacing w:val="1"/>
        </w:rPr>
        <w:t>g</w:t>
      </w:r>
      <w:r w:rsidRPr="002D4BE8">
        <w:rPr>
          <w:spacing w:val="-1"/>
        </w:rPr>
        <w:t>h</w:t>
      </w:r>
      <w:r w:rsidRPr="002D4BE8">
        <w:t>t</w:t>
      </w:r>
      <w:r w:rsidRPr="002D4BE8">
        <w:rPr>
          <w:spacing w:val="2"/>
        </w:rPr>
        <w:t>e</w:t>
      </w:r>
      <w:r w:rsidRPr="002D4BE8">
        <w:rPr>
          <w:spacing w:val="-1"/>
        </w:rPr>
        <w:t>n</w:t>
      </w:r>
      <w:r w:rsidRPr="002D4BE8">
        <w:t>i</w:t>
      </w:r>
      <w:r w:rsidRPr="002D4BE8">
        <w:rPr>
          <w:spacing w:val="1"/>
        </w:rPr>
        <w:t>n</w:t>
      </w:r>
      <w:r w:rsidRPr="002D4BE8">
        <w:t>g</w:t>
      </w:r>
      <w:r w:rsidRPr="002D4BE8">
        <w:rPr>
          <w:spacing w:val="-11"/>
        </w:rPr>
        <w:t xml:space="preserve"> </w:t>
      </w:r>
      <w:r w:rsidRPr="002D4BE8">
        <w:t>tee</w:t>
      </w:r>
      <w:r w:rsidRPr="002D4BE8">
        <w:rPr>
          <w:spacing w:val="3"/>
        </w:rPr>
        <w:t>t</w:t>
      </w:r>
      <w:r w:rsidRPr="002D4BE8">
        <w:t>h</w:t>
      </w:r>
      <w:r w:rsidRPr="002D4BE8">
        <w:rPr>
          <w:spacing w:val="-5"/>
        </w:rPr>
        <w:t xml:space="preserve"> </w:t>
      </w:r>
      <w:r w:rsidRPr="002D4BE8">
        <w:t>a</w:t>
      </w:r>
      <w:r w:rsidRPr="002D4BE8">
        <w:rPr>
          <w:spacing w:val="-1"/>
        </w:rPr>
        <w:t>n</w:t>
      </w:r>
      <w:r w:rsidRPr="002D4BE8">
        <w:t>d</w:t>
      </w:r>
      <w:r w:rsidRPr="002D4BE8">
        <w:rPr>
          <w:spacing w:val="1"/>
        </w:rPr>
        <w:t xml:space="preserve"> r</w:t>
      </w:r>
      <w:r w:rsidRPr="002D4BE8">
        <w:t>e</w:t>
      </w:r>
      <w:r w:rsidRPr="002D4BE8">
        <w:rPr>
          <w:spacing w:val="1"/>
        </w:rPr>
        <w:t>p</w:t>
      </w:r>
      <w:r w:rsidRPr="002D4BE8">
        <w:t>ai</w:t>
      </w:r>
      <w:r w:rsidRPr="002D4BE8">
        <w:rPr>
          <w:spacing w:val="1"/>
        </w:rPr>
        <w:t>r</w:t>
      </w:r>
      <w:r w:rsidRPr="002D4BE8">
        <w:t>i</w:t>
      </w:r>
      <w:r w:rsidRPr="002D4BE8">
        <w:rPr>
          <w:spacing w:val="-1"/>
        </w:rPr>
        <w:t>n</w:t>
      </w:r>
      <w:r w:rsidRPr="002D4BE8">
        <w:t>g</w:t>
      </w:r>
      <w:r w:rsidRPr="002D4BE8">
        <w:rPr>
          <w:spacing w:val="-8"/>
        </w:rPr>
        <w:t xml:space="preserve"> </w:t>
      </w:r>
      <w:r w:rsidRPr="002D4BE8">
        <w:rPr>
          <w:spacing w:val="-2"/>
        </w:rPr>
        <w:t>f</w:t>
      </w:r>
      <w:r w:rsidRPr="002D4BE8">
        <w:rPr>
          <w:spacing w:val="1"/>
        </w:rPr>
        <w:t>r</w:t>
      </w:r>
      <w:r w:rsidRPr="002D4BE8">
        <w:t>a</w:t>
      </w:r>
      <w:r w:rsidRPr="002D4BE8">
        <w:rPr>
          <w:spacing w:val="1"/>
        </w:rPr>
        <w:t>c</w:t>
      </w:r>
      <w:r w:rsidRPr="002D4BE8">
        <w:rPr>
          <w:spacing w:val="2"/>
        </w:rPr>
        <w:t>t</w:t>
      </w:r>
      <w:r w:rsidRPr="002D4BE8">
        <w:rPr>
          <w:spacing w:val="-1"/>
        </w:rPr>
        <w:t>u</w:t>
      </w:r>
      <w:r w:rsidRPr="002D4BE8">
        <w:rPr>
          <w:spacing w:val="1"/>
        </w:rPr>
        <w:t>r</w:t>
      </w:r>
      <w:r w:rsidRPr="002D4BE8">
        <w:t>ed</w:t>
      </w:r>
      <w:r w:rsidRPr="002D4BE8">
        <w:rPr>
          <w:spacing w:val="-5"/>
        </w:rPr>
        <w:t xml:space="preserve"> </w:t>
      </w:r>
      <w:r w:rsidRPr="002D4BE8">
        <w:t>teet</w:t>
      </w:r>
      <w:r w:rsidRPr="002D4BE8">
        <w:rPr>
          <w:spacing w:val="-1"/>
        </w:rPr>
        <w:t>h</w:t>
      </w:r>
      <w:r w:rsidRPr="002D4BE8">
        <w:t>.</w:t>
      </w:r>
    </w:p>
    <w:p w14:paraId="2E400B8B" w14:textId="77777777" w:rsidR="00031F35" w:rsidRPr="002D4BE8" w:rsidRDefault="002D4BE8">
      <w:pPr>
        <w:spacing w:before="29"/>
        <w:ind w:left="194"/>
      </w:pPr>
      <w:r w:rsidRPr="002D4BE8">
        <w:rPr>
          <w:spacing w:val="5"/>
        </w:rPr>
        <w:t>T</w:t>
      </w:r>
      <w:r w:rsidRPr="002D4BE8">
        <w:rPr>
          <w:spacing w:val="3"/>
        </w:rPr>
        <w:t>rea</w:t>
      </w:r>
      <w:r w:rsidRPr="002D4BE8">
        <w:rPr>
          <w:spacing w:val="2"/>
        </w:rPr>
        <w:t>t</w:t>
      </w:r>
      <w:r w:rsidRPr="002D4BE8">
        <w:rPr>
          <w:spacing w:val="4"/>
        </w:rPr>
        <w:t>i</w:t>
      </w:r>
      <w:r w:rsidRPr="002D4BE8">
        <w:rPr>
          <w:spacing w:val="3"/>
        </w:rPr>
        <w:t>n</w:t>
      </w:r>
      <w:r w:rsidRPr="002D4BE8">
        <w:t>g</w:t>
      </w:r>
      <w:r w:rsidRPr="002D4BE8">
        <w:rPr>
          <w:spacing w:val="-3"/>
        </w:rPr>
        <w:t xml:space="preserve"> </w:t>
      </w:r>
      <w:r w:rsidRPr="002D4BE8">
        <w:rPr>
          <w:spacing w:val="3"/>
        </w:rPr>
        <w:t>bo</w:t>
      </w:r>
      <w:r w:rsidRPr="002D4BE8">
        <w:rPr>
          <w:spacing w:val="4"/>
        </w:rPr>
        <w:t>t</w:t>
      </w:r>
      <w:r w:rsidRPr="002D4BE8">
        <w:t xml:space="preserve">h </w:t>
      </w:r>
      <w:r w:rsidRPr="002D4BE8">
        <w:rPr>
          <w:spacing w:val="5"/>
        </w:rPr>
        <w:t>N</w:t>
      </w:r>
      <w:r w:rsidRPr="002D4BE8">
        <w:rPr>
          <w:spacing w:val="2"/>
        </w:rPr>
        <w:t>H</w:t>
      </w:r>
      <w:r w:rsidRPr="002D4BE8">
        <w:t>S</w:t>
      </w:r>
      <w:r w:rsidRPr="002D4BE8">
        <w:rPr>
          <w:spacing w:val="3"/>
        </w:rPr>
        <w:t xml:space="preserve"> </w:t>
      </w:r>
      <w:r w:rsidRPr="002D4BE8">
        <w:rPr>
          <w:spacing w:val="5"/>
        </w:rPr>
        <w:t>a</w:t>
      </w:r>
      <w:r w:rsidRPr="002D4BE8">
        <w:rPr>
          <w:spacing w:val="1"/>
        </w:rPr>
        <w:t>n</w:t>
      </w:r>
      <w:r w:rsidRPr="002D4BE8">
        <w:t>d</w:t>
      </w:r>
      <w:r w:rsidRPr="002D4BE8">
        <w:rPr>
          <w:spacing w:val="3"/>
        </w:rPr>
        <w:t xml:space="preserve"> pr</w:t>
      </w:r>
      <w:r w:rsidRPr="002D4BE8">
        <w:rPr>
          <w:spacing w:val="4"/>
        </w:rPr>
        <w:t>i</w:t>
      </w:r>
      <w:r w:rsidRPr="002D4BE8">
        <w:rPr>
          <w:spacing w:val="1"/>
        </w:rPr>
        <w:t>v</w:t>
      </w:r>
      <w:r w:rsidRPr="002D4BE8">
        <w:rPr>
          <w:spacing w:val="5"/>
        </w:rPr>
        <w:t>a</w:t>
      </w:r>
      <w:r w:rsidRPr="002D4BE8">
        <w:rPr>
          <w:spacing w:val="2"/>
        </w:rPr>
        <w:t>t</w:t>
      </w:r>
      <w:r w:rsidRPr="002D4BE8">
        <w:t>e</w:t>
      </w:r>
      <w:r w:rsidRPr="002D4BE8">
        <w:rPr>
          <w:spacing w:val="-1"/>
        </w:rPr>
        <w:t xml:space="preserve"> </w:t>
      </w:r>
      <w:r w:rsidRPr="002D4BE8">
        <w:rPr>
          <w:spacing w:val="3"/>
        </w:rPr>
        <w:t>pa</w:t>
      </w:r>
      <w:r w:rsidRPr="002D4BE8">
        <w:rPr>
          <w:spacing w:val="4"/>
        </w:rPr>
        <w:t>t</w:t>
      </w:r>
      <w:r w:rsidRPr="002D4BE8">
        <w:rPr>
          <w:spacing w:val="2"/>
        </w:rPr>
        <w:t>i</w:t>
      </w:r>
      <w:r w:rsidRPr="002D4BE8">
        <w:rPr>
          <w:spacing w:val="5"/>
        </w:rPr>
        <w:t>e</w:t>
      </w:r>
      <w:r w:rsidRPr="002D4BE8">
        <w:rPr>
          <w:spacing w:val="1"/>
        </w:rPr>
        <w:t>n</w:t>
      </w:r>
      <w:r w:rsidRPr="002D4BE8">
        <w:rPr>
          <w:spacing w:val="4"/>
        </w:rPr>
        <w:t>t</w:t>
      </w:r>
      <w:r w:rsidRPr="002D4BE8">
        <w:rPr>
          <w:spacing w:val="2"/>
        </w:rPr>
        <w:t>s</w:t>
      </w:r>
      <w:r w:rsidRPr="002D4BE8">
        <w:t>.</w:t>
      </w:r>
    </w:p>
    <w:p w14:paraId="6A079385" w14:textId="77777777" w:rsidR="00031F35" w:rsidRPr="002D4BE8" w:rsidRDefault="002D4BE8">
      <w:pPr>
        <w:spacing w:before="31" w:line="270" w:lineRule="auto"/>
        <w:ind w:left="194" w:right="120"/>
      </w:pPr>
      <w:r w:rsidRPr="002D4BE8">
        <w:rPr>
          <w:spacing w:val="4"/>
        </w:rPr>
        <w:t>P</w:t>
      </w:r>
      <w:r w:rsidRPr="002D4BE8">
        <w:rPr>
          <w:spacing w:val="3"/>
        </w:rPr>
        <w:t>er</w:t>
      </w:r>
      <w:r w:rsidRPr="002D4BE8">
        <w:rPr>
          <w:spacing w:val="1"/>
        </w:rPr>
        <w:t>f</w:t>
      </w:r>
      <w:r w:rsidRPr="002D4BE8">
        <w:rPr>
          <w:spacing w:val="3"/>
        </w:rPr>
        <w:t>o</w:t>
      </w:r>
      <w:r w:rsidRPr="002D4BE8">
        <w:rPr>
          <w:spacing w:val="5"/>
        </w:rPr>
        <w:t>r</w:t>
      </w:r>
      <w:r w:rsidRPr="002D4BE8">
        <w:rPr>
          <w:spacing w:val="1"/>
        </w:rPr>
        <w:t>m</w:t>
      </w:r>
      <w:r w:rsidRPr="002D4BE8">
        <w:rPr>
          <w:spacing w:val="4"/>
        </w:rPr>
        <w:t>i</w:t>
      </w:r>
      <w:r w:rsidRPr="002D4BE8">
        <w:rPr>
          <w:spacing w:val="3"/>
        </w:rPr>
        <w:t>n</w:t>
      </w:r>
      <w:r w:rsidRPr="002D4BE8">
        <w:t>g</w:t>
      </w:r>
      <w:r w:rsidRPr="002D4BE8">
        <w:rPr>
          <w:spacing w:val="-3"/>
        </w:rPr>
        <w:t xml:space="preserve"> </w:t>
      </w:r>
      <w:r w:rsidRPr="002D4BE8">
        <w:rPr>
          <w:spacing w:val="3"/>
        </w:rPr>
        <w:t>correc</w:t>
      </w:r>
      <w:r w:rsidRPr="002D4BE8">
        <w:rPr>
          <w:spacing w:val="4"/>
        </w:rPr>
        <w:t>ti</w:t>
      </w:r>
      <w:r w:rsidRPr="002D4BE8">
        <w:rPr>
          <w:spacing w:val="1"/>
        </w:rPr>
        <w:t>v</w:t>
      </w:r>
      <w:r w:rsidRPr="002D4BE8">
        <w:t xml:space="preserve">e </w:t>
      </w:r>
      <w:r w:rsidRPr="002D4BE8">
        <w:rPr>
          <w:spacing w:val="4"/>
        </w:rPr>
        <w:t>s</w:t>
      </w:r>
      <w:r w:rsidRPr="002D4BE8">
        <w:rPr>
          <w:spacing w:val="1"/>
        </w:rPr>
        <w:t>u</w:t>
      </w:r>
      <w:r w:rsidRPr="002D4BE8">
        <w:rPr>
          <w:spacing w:val="5"/>
        </w:rPr>
        <w:t>r</w:t>
      </w:r>
      <w:r w:rsidRPr="002D4BE8">
        <w:rPr>
          <w:spacing w:val="3"/>
        </w:rPr>
        <w:t>ge</w:t>
      </w:r>
      <w:r w:rsidRPr="002D4BE8">
        <w:rPr>
          <w:spacing w:val="5"/>
        </w:rPr>
        <w:t>r</w:t>
      </w:r>
      <w:r w:rsidRPr="002D4BE8">
        <w:t>y</w:t>
      </w:r>
      <w:r w:rsidRPr="002D4BE8">
        <w:rPr>
          <w:spacing w:val="-2"/>
        </w:rPr>
        <w:t xml:space="preserve"> </w:t>
      </w:r>
      <w:r w:rsidRPr="002D4BE8">
        <w:rPr>
          <w:spacing w:val="2"/>
        </w:rPr>
        <w:t>t</w:t>
      </w:r>
      <w:r w:rsidRPr="002D4BE8">
        <w:t>o</w:t>
      </w:r>
      <w:r w:rsidRPr="002D4BE8">
        <w:rPr>
          <w:spacing w:val="4"/>
        </w:rPr>
        <w:t xml:space="preserve"> </w:t>
      </w:r>
      <w:r w:rsidRPr="002D4BE8">
        <w:rPr>
          <w:spacing w:val="5"/>
        </w:rPr>
        <w:t>e</w:t>
      </w:r>
      <w:r w:rsidRPr="002D4BE8">
        <w:rPr>
          <w:spacing w:val="1"/>
        </w:rPr>
        <w:t>x</w:t>
      </w:r>
      <w:r w:rsidRPr="002D4BE8">
        <w:rPr>
          <w:spacing w:val="2"/>
        </w:rPr>
        <w:t>t</w:t>
      </w:r>
      <w:r w:rsidRPr="002D4BE8">
        <w:rPr>
          <w:spacing w:val="3"/>
        </w:rPr>
        <w:t>r</w:t>
      </w:r>
      <w:r w:rsidRPr="002D4BE8">
        <w:rPr>
          <w:spacing w:val="5"/>
        </w:rPr>
        <w:t>a</w:t>
      </w:r>
      <w:r w:rsidRPr="002D4BE8">
        <w:rPr>
          <w:spacing w:val="3"/>
        </w:rPr>
        <w:t>c</w:t>
      </w:r>
      <w:r w:rsidRPr="002D4BE8">
        <w:t>t</w:t>
      </w:r>
      <w:r w:rsidRPr="002D4BE8">
        <w:rPr>
          <w:spacing w:val="2"/>
        </w:rPr>
        <w:t xml:space="preserve"> t</w:t>
      </w:r>
      <w:r w:rsidRPr="002D4BE8">
        <w:rPr>
          <w:spacing w:val="3"/>
        </w:rPr>
        <w:t>ee</w:t>
      </w:r>
      <w:r w:rsidRPr="002D4BE8">
        <w:rPr>
          <w:spacing w:val="4"/>
        </w:rPr>
        <w:t>t</w:t>
      </w:r>
      <w:r w:rsidRPr="002D4BE8">
        <w:t>h</w:t>
      </w:r>
      <w:r w:rsidRPr="002D4BE8">
        <w:rPr>
          <w:spacing w:val="2"/>
        </w:rPr>
        <w:t xml:space="preserve"> </w:t>
      </w:r>
      <w:r w:rsidRPr="002D4BE8">
        <w:rPr>
          <w:spacing w:val="5"/>
        </w:rPr>
        <w:t>a</w:t>
      </w:r>
      <w:r w:rsidRPr="002D4BE8">
        <w:rPr>
          <w:spacing w:val="1"/>
        </w:rPr>
        <w:t>n</w:t>
      </w:r>
      <w:r w:rsidRPr="002D4BE8">
        <w:t>d</w:t>
      </w:r>
      <w:r w:rsidRPr="002D4BE8">
        <w:rPr>
          <w:spacing w:val="3"/>
        </w:rPr>
        <w:t xml:space="preserve"> rep</w:t>
      </w:r>
      <w:r w:rsidRPr="002D4BE8">
        <w:rPr>
          <w:spacing w:val="2"/>
        </w:rPr>
        <w:t>l</w:t>
      </w:r>
      <w:r w:rsidRPr="002D4BE8">
        <w:rPr>
          <w:spacing w:val="5"/>
        </w:rPr>
        <w:t>a</w:t>
      </w:r>
      <w:r w:rsidRPr="002D4BE8">
        <w:rPr>
          <w:spacing w:val="3"/>
        </w:rPr>
        <w:t>c</w:t>
      </w:r>
      <w:r w:rsidRPr="002D4BE8">
        <w:t>e</w:t>
      </w:r>
      <w:r w:rsidRPr="002D4BE8">
        <w:rPr>
          <w:spacing w:val="2"/>
        </w:rPr>
        <w:t xml:space="preserve"> </w:t>
      </w:r>
      <w:r w:rsidRPr="002D4BE8">
        <w:rPr>
          <w:spacing w:val="1"/>
        </w:rPr>
        <w:t>m</w:t>
      </w:r>
      <w:r w:rsidRPr="002D4BE8">
        <w:rPr>
          <w:spacing w:val="4"/>
        </w:rPr>
        <w:t>i</w:t>
      </w:r>
      <w:r w:rsidRPr="002D4BE8">
        <w:rPr>
          <w:spacing w:val="2"/>
        </w:rPr>
        <w:t>s</w:t>
      </w:r>
      <w:r w:rsidRPr="002D4BE8">
        <w:rPr>
          <w:spacing w:val="4"/>
        </w:rPr>
        <w:t>si</w:t>
      </w:r>
      <w:r w:rsidRPr="002D4BE8">
        <w:rPr>
          <w:spacing w:val="3"/>
        </w:rPr>
        <w:t>n</w:t>
      </w:r>
      <w:r w:rsidRPr="002D4BE8">
        <w:t>g</w:t>
      </w:r>
      <w:r w:rsidRPr="002D4BE8">
        <w:rPr>
          <w:spacing w:val="-2"/>
        </w:rPr>
        <w:t xml:space="preserve"> </w:t>
      </w:r>
      <w:r w:rsidRPr="002D4BE8">
        <w:rPr>
          <w:spacing w:val="2"/>
        </w:rPr>
        <w:t>t</w:t>
      </w:r>
      <w:r w:rsidRPr="002D4BE8">
        <w:rPr>
          <w:spacing w:val="5"/>
        </w:rPr>
        <w:t>e</w:t>
      </w:r>
      <w:r w:rsidRPr="002D4BE8">
        <w:rPr>
          <w:spacing w:val="3"/>
        </w:rPr>
        <w:t>e</w:t>
      </w:r>
      <w:r w:rsidRPr="002D4BE8">
        <w:rPr>
          <w:spacing w:val="4"/>
        </w:rPr>
        <w:t>t</w:t>
      </w:r>
      <w:r w:rsidRPr="002D4BE8">
        <w:rPr>
          <w:spacing w:val="1"/>
        </w:rPr>
        <w:t>h</w:t>
      </w:r>
      <w:r w:rsidRPr="002D4BE8">
        <w:t xml:space="preserve">. </w:t>
      </w:r>
      <w:r w:rsidRPr="002D4BE8">
        <w:rPr>
          <w:spacing w:val="1"/>
        </w:rPr>
        <w:t>C</w:t>
      </w:r>
      <w:r w:rsidRPr="002D4BE8">
        <w:rPr>
          <w:spacing w:val="3"/>
        </w:rPr>
        <w:t>oord</w:t>
      </w:r>
      <w:r w:rsidRPr="002D4BE8">
        <w:rPr>
          <w:spacing w:val="4"/>
        </w:rPr>
        <w:t>i</w:t>
      </w:r>
      <w:r w:rsidRPr="002D4BE8">
        <w:rPr>
          <w:spacing w:val="1"/>
        </w:rPr>
        <w:t>n</w:t>
      </w:r>
      <w:r w:rsidRPr="002D4BE8">
        <w:rPr>
          <w:spacing w:val="5"/>
        </w:rPr>
        <w:t>a</w:t>
      </w:r>
      <w:r w:rsidRPr="002D4BE8">
        <w:rPr>
          <w:spacing w:val="2"/>
        </w:rPr>
        <w:t>t</w:t>
      </w:r>
      <w:r w:rsidRPr="002D4BE8">
        <w:rPr>
          <w:spacing w:val="4"/>
        </w:rPr>
        <w:t>i</w:t>
      </w:r>
      <w:r w:rsidRPr="002D4BE8">
        <w:rPr>
          <w:spacing w:val="3"/>
        </w:rPr>
        <w:t>n</w:t>
      </w:r>
      <w:r w:rsidRPr="002D4BE8">
        <w:t>g</w:t>
      </w:r>
      <w:r w:rsidRPr="002D4BE8">
        <w:rPr>
          <w:spacing w:val="-5"/>
        </w:rPr>
        <w:t xml:space="preserve"> </w:t>
      </w:r>
      <w:r w:rsidRPr="002D4BE8">
        <w:rPr>
          <w:spacing w:val="2"/>
        </w:rPr>
        <w:t>t</w:t>
      </w:r>
      <w:r w:rsidRPr="002D4BE8">
        <w:rPr>
          <w:spacing w:val="3"/>
        </w:rPr>
        <w:t>h</w:t>
      </w:r>
      <w:r w:rsidRPr="002D4BE8">
        <w:t>e</w:t>
      </w:r>
      <w:r w:rsidRPr="002D4BE8">
        <w:rPr>
          <w:spacing w:val="3"/>
        </w:rPr>
        <w:t xml:space="preserve"> </w:t>
      </w:r>
      <w:r w:rsidRPr="002D4BE8">
        <w:rPr>
          <w:spacing w:val="4"/>
        </w:rPr>
        <w:t>s</w:t>
      </w:r>
      <w:r w:rsidRPr="002D4BE8">
        <w:rPr>
          <w:spacing w:val="1"/>
        </w:rPr>
        <w:t>u</w:t>
      </w:r>
      <w:r w:rsidRPr="002D4BE8">
        <w:rPr>
          <w:spacing w:val="5"/>
        </w:rPr>
        <w:t>r</w:t>
      </w:r>
      <w:r w:rsidRPr="002D4BE8">
        <w:rPr>
          <w:spacing w:val="3"/>
        </w:rPr>
        <w:t>ge</w:t>
      </w:r>
      <w:r w:rsidRPr="002D4BE8">
        <w:rPr>
          <w:spacing w:val="5"/>
        </w:rPr>
        <w:t>r</w:t>
      </w:r>
      <w:r w:rsidRPr="002D4BE8">
        <w:t>y</w:t>
      </w:r>
      <w:r w:rsidRPr="002D4BE8">
        <w:rPr>
          <w:spacing w:val="-2"/>
        </w:rPr>
        <w:t xml:space="preserve"> </w:t>
      </w:r>
      <w:r w:rsidRPr="002D4BE8">
        <w:rPr>
          <w:spacing w:val="3"/>
        </w:rPr>
        <w:t>b</w:t>
      </w:r>
      <w:r w:rsidRPr="002D4BE8">
        <w:rPr>
          <w:spacing w:val="1"/>
        </w:rPr>
        <w:t>u</w:t>
      </w:r>
      <w:r w:rsidRPr="002D4BE8">
        <w:rPr>
          <w:spacing w:val="6"/>
        </w:rPr>
        <w:t>d</w:t>
      </w:r>
      <w:r w:rsidRPr="002D4BE8">
        <w:rPr>
          <w:spacing w:val="1"/>
        </w:rPr>
        <w:t>g</w:t>
      </w:r>
      <w:r w:rsidRPr="002D4BE8">
        <w:rPr>
          <w:spacing w:val="3"/>
        </w:rPr>
        <w:t>e</w:t>
      </w:r>
      <w:r w:rsidRPr="002D4BE8">
        <w:rPr>
          <w:spacing w:val="4"/>
        </w:rPr>
        <w:t>t</w:t>
      </w:r>
      <w:r w:rsidRPr="002D4BE8">
        <w:t>s</w:t>
      </w:r>
      <w:r w:rsidRPr="002D4BE8">
        <w:rPr>
          <w:spacing w:val="1"/>
        </w:rPr>
        <w:t xml:space="preserve"> </w:t>
      </w:r>
      <w:r w:rsidRPr="002D4BE8">
        <w:t>&amp;</w:t>
      </w:r>
      <w:r w:rsidRPr="002D4BE8">
        <w:rPr>
          <w:spacing w:val="1"/>
        </w:rPr>
        <w:t xml:space="preserve"> </w:t>
      </w:r>
      <w:r w:rsidRPr="002D4BE8">
        <w:rPr>
          <w:spacing w:val="3"/>
        </w:rPr>
        <w:t>d</w:t>
      </w:r>
      <w:r w:rsidRPr="002D4BE8">
        <w:rPr>
          <w:spacing w:val="5"/>
        </w:rPr>
        <w:t>e</w:t>
      </w:r>
      <w:r w:rsidRPr="002D4BE8">
        <w:rPr>
          <w:spacing w:val="3"/>
        </w:rPr>
        <w:t>a</w:t>
      </w:r>
      <w:r w:rsidRPr="002D4BE8">
        <w:rPr>
          <w:spacing w:val="4"/>
        </w:rPr>
        <w:t>l</w:t>
      </w:r>
      <w:r w:rsidRPr="002D4BE8">
        <w:rPr>
          <w:spacing w:val="2"/>
        </w:rPr>
        <w:t>i</w:t>
      </w:r>
      <w:r w:rsidRPr="002D4BE8">
        <w:rPr>
          <w:spacing w:val="3"/>
        </w:rPr>
        <w:t>n</w:t>
      </w:r>
      <w:r w:rsidRPr="002D4BE8">
        <w:t>g</w:t>
      </w:r>
      <w:r w:rsidRPr="002D4BE8">
        <w:rPr>
          <w:spacing w:val="2"/>
        </w:rPr>
        <w:t xml:space="preserve"> </w:t>
      </w:r>
      <w:r w:rsidRPr="002D4BE8">
        <w:t>w</w:t>
      </w:r>
      <w:r w:rsidRPr="002D4BE8">
        <w:rPr>
          <w:spacing w:val="5"/>
        </w:rPr>
        <w:t>i</w:t>
      </w:r>
      <w:r w:rsidRPr="002D4BE8">
        <w:rPr>
          <w:spacing w:val="4"/>
        </w:rPr>
        <w:t>t</w:t>
      </w:r>
      <w:r w:rsidRPr="002D4BE8">
        <w:t xml:space="preserve">h </w:t>
      </w:r>
      <w:r w:rsidRPr="002D4BE8">
        <w:rPr>
          <w:spacing w:val="3"/>
        </w:rPr>
        <w:t>a</w:t>
      </w:r>
      <w:r w:rsidRPr="002D4BE8">
        <w:rPr>
          <w:spacing w:val="4"/>
        </w:rPr>
        <w:t>l</w:t>
      </w:r>
      <w:r w:rsidRPr="002D4BE8">
        <w:t>l</w:t>
      </w:r>
      <w:r w:rsidRPr="002D4BE8">
        <w:rPr>
          <w:spacing w:val="3"/>
        </w:rPr>
        <w:t xml:space="preserve"> </w:t>
      </w:r>
      <w:r w:rsidRPr="002D4BE8">
        <w:rPr>
          <w:spacing w:val="5"/>
        </w:rPr>
        <w:t>a</w:t>
      </w:r>
      <w:r w:rsidRPr="002D4BE8">
        <w:rPr>
          <w:spacing w:val="2"/>
        </w:rPr>
        <w:t>s</w:t>
      </w:r>
      <w:r w:rsidRPr="002D4BE8">
        <w:rPr>
          <w:spacing w:val="6"/>
        </w:rPr>
        <w:t>p</w:t>
      </w:r>
      <w:r w:rsidRPr="002D4BE8">
        <w:rPr>
          <w:spacing w:val="3"/>
        </w:rPr>
        <w:t>ec</w:t>
      </w:r>
      <w:r w:rsidRPr="002D4BE8">
        <w:rPr>
          <w:spacing w:val="4"/>
        </w:rPr>
        <w:t>t</w:t>
      </w:r>
      <w:r w:rsidRPr="002D4BE8">
        <w:t>s</w:t>
      </w:r>
      <w:r w:rsidRPr="002D4BE8">
        <w:rPr>
          <w:spacing w:val="-2"/>
        </w:rPr>
        <w:t xml:space="preserve"> </w:t>
      </w:r>
      <w:r w:rsidRPr="002D4BE8">
        <w:rPr>
          <w:spacing w:val="6"/>
        </w:rPr>
        <w:t>o</w:t>
      </w:r>
      <w:r w:rsidRPr="002D4BE8">
        <w:t>f</w:t>
      </w:r>
      <w:r w:rsidRPr="002D4BE8">
        <w:rPr>
          <w:spacing w:val="4"/>
        </w:rPr>
        <w:t xml:space="preserve"> </w:t>
      </w:r>
      <w:r w:rsidRPr="002D4BE8">
        <w:rPr>
          <w:spacing w:val="1"/>
        </w:rPr>
        <w:t>f</w:t>
      </w:r>
      <w:r w:rsidRPr="002D4BE8">
        <w:rPr>
          <w:spacing w:val="4"/>
        </w:rPr>
        <w:t>i</w:t>
      </w:r>
      <w:r w:rsidRPr="002D4BE8">
        <w:rPr>
          <w:spacing w:val="1"/>
        </w:rPr>
        <w:t>n</w:t>
      </w:r>
      <w:r w:rsidRPr="002D4BE8">
        <w:rPr>
          <w:spacing w:val="5"/>
        </w:rPr>
        <w:t>a</w:t>
      </w:r>
      <w:r w:rsidRPr="002D4BE8">
        <w:rPr>
          <w:spacing w:val="1"/>
        </w:rPr>
        <w:t>n</w:t>
      </w:r>
      <w:r w:rsidRPr="002D4BE8">
        <w:rPr>
          <w:spacing w:val="5"/>
        </w:rPr>
        <w:t>c</w:t>
      </w:r>
      <w:r w:rsidRPr="002D4BE8">
        <w:rPr>
          <w:spacing w:val="2"/>
        </w:rPr>
        <w:t>i</w:t>
      </w:r>
      <w:r w:rsidRPr="002D4BE8">
        <w:rPr>
          <w:spacing w:val="3"/>
        </w:rPr>
        <w:t>a</w:t>
      </w:r>
      <w:r w:rsidRPr="002D4BE8">
        <w:t xml:space="preserve">l </w:t>
      </w:r>
      <w:r w:rsidRPr="002D4BE8">
        <w:rPr>
          <w:spacing w:val="3"/>
        </w:rPr>
        <w:t>c</w:t>
      </w:r>
      <w:r w:rsidRPr="002D4BE8">
        <w:rPr>
          <w:spacing w:val="6"/>
        </w:rPr>
        <w:t>o</w:t>
      </w:r>
      <w:r w:rsidRPr="002D4BE8">
        <w:rPr>
          <w:spacing w:val="1"/>
        </w:rPr>
        <w:t>n</w:t>
      </w:r>
      <w:r w:rsidRPr="002D4BE8">
        <w:rPr>
          <w:spacing w:val="2"/>
        </w:rPr>
        <w:t>t</w:t>
      </w:r>
      <w:r w:rsidRPr="002D4BE8">
        <w:rPr>
          <w:spacing w:val="3"/>
        </w:rPr>
        <w:t>ro</w:t>
      </w:r>
      <w:r w:rsidRPr="002D4BE8">
        <w:rPr>
          <w:spacing w:val="2"/>
        </w:rPr>
        <w:t>l</w:t>
      </w:r>
      <w:r w:rsidRPr="002D4BE8">
        <w:t xml:space="preserve">. </w:t>
      </w:r>
      <w:r w:rsidRPr="002D4BE8">
        <w:rPr>
          <w:spacing w:val="3"/>
        </w:rPr>
        <w:t>M</w:t>
      </w:r>
      <w:r w:rsidRPr="002D4BE8">
        <w:rPr>
          <w:spacing w:val="5"/>
        </w:rPr>
        <w:t>a</w:t>
      </w:r>
      <w:r w:rsidRPr="002D4BE8">
        <w:rPr>
          <w:spacing w:val="1"/>
        </w:rPr>
        <w:t>n</w:t>
      </w:r>
      <w:r w:rsidRPr="002D4BE8">
        <w:rPr>
          <w:spacing w:val="5"/>
        </w:rPr>
        <w:t>a</w:t>
      </w:r>
      <w:r w:rsidRPr="002D4BE8">
        <w:rPr>
          <w:spacing w:val="1"/>
        </w:rPr>
        <w:t>g</w:t>
      </w:r>
      <w:r w:rsidRPr="002D4BE8">
        <w:rPr>
          <w:spacing w:val="4"/>
        </w:rPr>
        <w:t>i</w:t>
      </w:r>
      <w:r w:rsidRPr="002D4BE8">
        <w:rPr>
          <w:spacing w:val="3"/>
        </w:rPr>
        <w:t>n</w:t>
      </w:r>
      <w:r w:rsidRPr="002D4BE8">
        <w:t>g</w:t>
      </w:r>
      <w:r w:rsidRPr="002D4BE8">
        <w:rPr>
          <w:spacing w:val="-2"/>
        </w:rPr>
        <w:t xml:space="preserve"> </w:t>
      </w:r>
      <w:r w:rsidRPr="002D4BE8">
        <w:rPr>
          <w:spacing w:val="4"/>
        </w:rPr>
        <w:t>t</w:t>
      </w:r>
      <w:r w:rsidRPr="002D4BE8">
        <w:rPr>
          <w:spacing w:val="1"/>
        </w:rPr>
        <w:t>h</w:t>
      </w:r>
      <w:r w:rsidRPr="002D4BE8">
        <w:t>e</w:t>
      </w:r>
      <w:r w:rsidRPr="002D4BE8">
        <w:rPr>
          <w:spacing w:val="3"/>
        </w:rPr>
        <w:t xml:space="preserve"> </w:t>
      </w:r>
      <w:r w:rsidRPr="002D4BE8">
        <w:rPr>
          <w:spacing w:val="2"/>
        </w:rPr>
        <w:t>t</w:t>
      </w:r>
      <w:r w:rsidRPr="002D4BE8">
        <w:rPr>
          <w:spacing w:val="5"/>
        </w:rPr>
        <w:t>r</w:t>
      </w:r>
      <w:r w:rsidRPr="002D4BE8">
        <w:rPr>
          <w:spacing w:val="3"/>
        </w:rPr>
        <w:t>a</w:t>
      </w:r>
      <w:r w:rsidRPr="002D4BE8">
        <w:rPr>
          <w:spacing w:val="4"/>
        </w:rPr>
        <w:t>i</w:t>
      </w:r>
      <w:r w:rsidRPr="002D4BE8">
        <w:rPr>
          <w:spacing w:val="1"/>
        </w:rPr>
        <w:t>n</w:t>
      </w:r>
      <w:r w:rsidRPr="002D4BE8">
        <w:rPr>
          <w:spacing w:val="4"/>
        </w:rPr>
        <w:t>i</w:t>
      </w:r>
      <w:r w:rsidRPr="002D4BE8">
        <w:rPr>
          <w:spacing w:val="3"/>
        </w:rPr>
        <w:t>n</w:t>
      </w:r>
      <w:r w:rsidRPr="002D4BE8">
        <w:t>g</w:t>
      </w:r>
      <w:r w:rsidRPr="002D4BE8">
        <w:rPr>
          <w:spacing w:val="-2"/>
        </w:rPr>
        <w:t xml:space="preserve"> </w:t>
      </w:r>
      <w:r w:rsidRPr="002D4BE8">
        <w:rPr>
          <w:spacing w:val="5"/>
        </w:rPr>
        <w:t>a</w:t>
      </w:r>
      <w:r w:rsidRPr="002D4BE8">
        <w:rPr>
          <w:spacing w:val="1"/>
        </w:rPr>
        <w:t>n</w:t>
      </w:r>
      <w:r w:rsidRPr="002D4BE8">
        <w:t>d</w:t>
      </w:r>
      <w:r w:rsidRPr="002D4BE8">
        <w:rPr>
          <w:spacing w:val="5"/>
        </w:rPr>
        <w:t xml:space="preserve"> </w:t>
      </w:r>
      <w:r w:rsidRPr="002D4BE8">
        <w:rPr>
          <w:spacing w:val="3"/>
        </w:rPr>
        <w:t>de</w:t>
      </w:r>
      <w:r w:rsidRPr="002D4BE8">
        <w:rPr>
          <w:spacing w:val="1"/>
        </w:rPr>
        <w:t>v</w:t>
      </w:r>
      <w:r w:rsidRPr="002D4BE8">
        <w:rPr>
          <w:spacing w:val="5"/>
        </w:rPr>
        <w:t>e</w:t>
      </w:r>
      <w:r w:rsidRPr="002D4BE8">
        <w:rPr>
          <w:spacing w:val="2"/>
        </w:rPr>
        <w:t>l</w:t>
      </w:r>
      <w:r w:rsidRPr="002D4BE8">
        <w:rPr>
          <w:spacing w:val="3"/>
        </w:rPr>
        <w:t>o</w:t>
      </w:r>
      <w:r w:rsidRPr="002D4BE8">
        <w:rPr>
          <w:spacing w:val="6"/>
        </w:rPr>
        <w:t>p</w:t>
      </w:r>
      <w:r w:rsidRPr="002D4BE8">
        <w:rPr>
          <w:spacing w:val="1"/>
        </w:rPr>
        <w:t>m</w:t>
      </w:r>
      <w:r w:rsidRPr="002D4BE8">
        <w:rPr>
          <w:spacing w:val="5"/>
        </w:rPr>
        <w:t>e</w:t>
      </w:r>
      <w:r w:rsidRPr="002D4BE8">
        <w:rPr>
          <w:spacing w:val="1"/>
        </w:rPr>
        <w:t>n</w:t>
      </w:r>
      <w:r w:rsidRPr="002D4BE8">
        <w:t>t</w:t>
      </w:r>
      <w:r w:rsidRPr="002D4BE8">
        <w:rPr>
          <w:spacing w:val="-5"/>
        </w:rPr>
        <w:t xml:space="preserve"> </w:t>
      </w:r>
      <w:r w:rsidRPr="002D4BE8">
        <w:rPr>
          <w:spacing w:val="6"/>
        </w:rPr>
        <w:t>o</w:t>
      </w:r>
      <w:r w:rsidRPr="002D4BE8">
        <w:t>f</w:t>
      </w:r>
      <w:r w:rsidRPr="002D4BE8">
        <w:rPr>
          <w:spacing w:val="4"/>
        </w:rPr>
        <w:t xml:space="preserve"> </w:t>
      </w:r>
      <w:r w:rsidRPr="002D4BE8">
        <w:rPr>
          <w:spacing w:val="2"/>
        </w:rPr>
        <w:t>s</w:t>
      </w:r>
      <w:r w:rsidRPr="002D4BE8">
        <w:rPr>
          <w:spacing w:val="4"/>
        </w:rPr>
        <w:t>t</w:t>
      </w:r>
      <w:r w:rsidRPr="002D4BE8">
        <w:rPr>
          <w:spacing w:val="5"/>
        </w:rPr>
        <w:t>a</w:t>
      </w:r>
      <w:r w:rsidRPr="002D4BE8">
        <w:rPr>
          <w:spacing w:val="3"/>
        </w:rPr>
        <w:t>f</w:t>
      </w:r>
      <w:r w:rsidRPr="002D4BE8">
        <w:rPr>
          <w:spacing w:val="1"/>
        </w:rPr>
        <w:t>f</w:t>
      </w:r>
      <w:r w:rsidRPr="002D4BE8">
        <w:t>.</w:t>
      </w:r>
    </w:p>
    <w:p w14:paraId="3FB34A78" w14:textId="77777777" w:rsidR="00031F35" w:rsidRPr="002D4BE8" w:rsidRDefault="002D4BE8">
      <w:pPr>
        <w:spacing w:before="3"/>
        <w:ind w:left="194"/>
      </w:pPr>
      <w:r w:rsidRPr="002D4BE8">
        <w:rPr>
          <w:spacing w:val="2"/>
        </w:rPr>
        <w:t>U</w:t>
      </w:r>
      <w:r w:rsidRPr="002D4BE8">
        <w:rPr>
          <w:spacing w:val="3"/>
        </w:rPr>
        <w:t>pda</w:t>
      </w:r>
      <w:r w:rsidRPr="002D4BE8">
        <w:rPr>
          <w:spacing w:val="4"/>
        </w:rPr>
        <w:t>t</w:t>
      </w:r>
      <w:r w:rsidRPr="002D4BE8">
        <w:rPr>
          <w:spacing w:val="2"/>
        </w:rPr>
        <w:t>i</w:t>
      </w:r>
      <w:r w:rsidRPr="002D4BE8">
        <w:rPr>
          <w:spacing w:val="3"/>
        </w:rPr>
        <w:t>n</w:t>
      </w:r>
      <w:r w:rsidRPr="002D4BE8">
        <w:t>g</w:t>
      </w:r>
      <w:r w:rsidRPr="002D4BE8">
        <w:rPr>
          <w:spacing w:val="-1"/>
        </w:rPr>
        <w:t xml:space="preserve"> </w:t>
      </w:r>
      <w:r w:rsidRPr="002D4BE8">
        <w:t>a</w:t>
      </w:r>
      <w:r w:rsidRPr="002D4BE8">
        <w:rPr>
          <w:spacing w:val="4"/>
        </w:rPr>
        <w:t xml:space="preserve"> </w:t>
      </w:r>
      <w:r w:rsidRPr="002D4BE8">
        <w:rPr>
          <w:spacing w:val="3"/>
        </w:rPr>
        <w:t>pa</w:t>
      </w:r>
      <w:r w:rsidRPr="002D4BE8">
        <w:rPr>
          <w:spacing w:val="4"/>
        </w:rPr>
        <w:t>t</w:t>
      </w:r>
      <w:r w:rsidRPr="002D4BE8">
        <w:rPr>
          <w:spacing w:val="2"/>
        </w:rPr>
        <w:t>i</w:t>
      </w:r>
      <w:r w:rsidRPr="002D4BE8">
        <w:rPr>
          <w:spacing w:val="5"/>
        </w:rPr>
        <w:t>e</w:t>
      </w:r>
      <w:r w:rsidRPr="002D4BE8">
        <w:rPr>
          <w:spacing w:val="1"/>
        </w:rPr>
        <w:t>n</w:t>
      </w:r>
      <w:r w:rsidRPr="002D4BE8">
        <w:rPr>
          <w:spacing w:val="4"/>
        </w:rPr>
        <w:t>t</w:t>
      </w:r>
      <w:r w:rsidRPr="002D4BE8">
        <w:t>s</w:t>
      </w:r>
      <w:r w:rsidRPr="002D4BE8">
        <w:rPr>
          <w:spacing w:val="1"/>
        </w:rPr>
        <w:t xml:space="preserve"> m</w:t>
      </w:r>
      <w:r w:rsidRPr="002D4BE8">
        <w:rPr>
          <w:spacing w:val="3"/>
        </w:rPr>
        <w:t>e</w:t>
      </w:r>
      <w:r w:rsidRPr="002D4BE8">
        <w:rPr>
          <w:spacing w:val="6"/>
        </w:rPr>
        <w:t>d</w:t>
      </w:r>
      <w:r w:rsidRPr="002D4BE8">
        <w:rPr>
          <w:spacing w:val="2"/>
        </w:rPr>
        <w:t>i</w:t>
      </w:r>
      <w:r w:rsidRPr="002D4BE8">
        <w:rPr>
          <w:spacing w:val="3"/>
        </w:rPr>
        <w:t>c</w:t>
      </w:r>
      <w:r w:rsidRPr="002D4BE8">
        <w:rPr>
          <w:spacing w:val="5"/>
        </w:rPr>
        <w:t>a</w:t>
      </w:r>
      <w:r w:rsidRPr="002D4BE8">
        <w:t>l</w:t>
      </w:r>
      <w:r w:rsidRPr="002D4BE8">
        <w:rPr>
          <w:spacing w:val="-1"/>
        </w:rPr>
        <w:t xml:space="preserve"> </w:t>
      </w:r>
      <w:r w:rsidRPr="002D4BE8">
        <w:rPr>
          <w:spacing w:val="3"/>
        </w:rPr>
        <w:t>record</w:t>
      </w:r>
      <w:r w:rsidRPr="002D4BE8">
        <w:rPr>
          <w:spacing w:val="4"/>
        </w:rPr>
        <w:t>s</w:t>
      </w:r>
      <w:r w:rsidRPr="002D4BE8">
        <w:t>.</w:t>
      </w:r>
    </w:p>
    <w:p w14:paraId="5C3CA406" w14:textId="77777777" w:rsidR="00031F35" w:rsidRPr="002D4BE8" w:rsidRDefault="002D4BE8">
      <w:pPr>
        <w:spacing w:before="29" w:line="271" w:lineRule="auto"/>
        <w:ind w:left="194" w:right="633"/>
      </w:pPr>
      <w:r w:rsidRPr="002D4BE8">
        <w:pict w14:anchorId="41676841">
          <v:group id="_x0000_s1035" style="position:absolute;left:0;text-align:left;margin-left:214.25pt;margin-top:-129.15pt;width:9.1pt;height:168.25pt;z-index:-251659776;mso-position-horizontal-relative:page" coordorigin="4285,-2583" coordsize="182,33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8" type="#_x0000_t75" style="position:absolute;left:4285;top:-2583;width:182;height:245">
              <v:imagedata r:id="rId5" o:title=""/>
            </v:shape>
            <v:shape id="_x0000_s1047" type="#_x0000_t75" style="position:absolute;left:4285;top:-2324;width:182;height:245">
              <v:imagedata r:id="rId5" o:title=""/>
            </v:shape>
            <v:shape id="_x0000_s1046" type="#_x0000_t75" style="position:absolute;left:4285;top:-2065;width:182;height:245">
              <v:imagedata r:id="rId5" o:title=""/>
            </v:shape>
            <v:shape id="_x0000_s1045" type="#_x0000_t75" style="position:absolute;left:4285;top:-1803;width:182;height:245">
              <v:imagedata r:id="rId5" o:title=""/>
            </v:shape>
            <v:shape id="_x0000_s1044" type="#_x0000_t75" style="position:absolute;left:4285;top:-1543;width:182;height:245">
              <v:imagedata r:id="rId5" o:title=""/>
            </v:shape>
            <v:shape id="_x0000_s1043" type="#_x0000_t75" style="position:absolute;left:4285;top:-1284;width:182;height:245">
              <v:imagedata r:id="rId5" o:title=""/>
            </v:shape>
            <v:shape id="_x0000_s1042" type="#_x0000_t75" style="position:absolute;left:4285;top:-1023;width:182;height:245">
              <v:imagedata r:id="rId5" o:title=""/>
            </v:shape>
            <v:shape id="_x0000_s1041" type="#_x0000_t75" style="position:absolute;left:4285;top:-763;width:182;height:245">
              <v:imagedata r:id="rId5" o:title=""/>
            </v:shape>
            <v:shape id="_x0000_s1040" type="#_x0000_t75" style="position:absolute;left:4285;top:-504;width:182;height:245">
              <v:imagedata r:id="rId5" o:title=""/>
            </v:shape>
            <v:shape id="_x0000_s1039" type="#_x0000_t75" style="position:absolute;left:4285;top:-243;width:182;height:245">
              <v:imagedata r:id="rId5" o:title=""/>
            </v:shape>
            <v:shape id="_x0000_s1038" type="#_x0000_t75" style="position:absolute;left:4285;top:17;width:182;height:245">
              <v:imagedata r:id="rId5" o:title=""/>
            </v:shape>
            <v:shape id="_x0000_s1037" type="#_x0000_t75" style="position:absolute;left:4285;top:276;width:182;height:245">
              <v:imagedata r:id="rId5" o:title=""/>
            </v:shape>
            <v:shape id="_x0000_s1036" type="#_x0000_t75" style="position:absolute;left:4285;top:537;width:182;height:245">
              <v:imagedata r:id="rId5" o:title=""/>
            </v:shape>
            <w10:wrap anchorx="page"/>
          </v:group>
        </w:pict>
      </w:r>
      <w:r w:rsidRPr="002D4BE8">
        <w:rPr>
          <w:spacing w:val="2"/>
        </w:rPr>
        <w:t>Di</w:t>
      </w:r>
      <w:r w:rsidRPr="002D4BE8">
        <w:rPr>
          <w:spacing w:val="5"/>
        </w:rPr>
        <w:t>a</w:t>
      </w:r>
      <w:r w:rsidRPr="002D4BE8">
        <w:rPr>
          <w:spacing w:val="3"/>
        </w:rPr>
        <w:t>g</w:t>
      </w:r>
      <w:r w:rsidRPr="002D4BE8">
        <w:rPr>
          <w:spacing w:val="1"/>
        </w:rPr>
        <w:t>n</w:t>
      </w:r>
      <w:r w:rsidRPr="002D4BE8">
        <w:rPr>
          <w:spacing w:val="6"/>
        </w:rPr>
        <w:t>o</w:t>
      </w:r>
      <w:r w:rsidRPr="002D4BE8">
        <w:rPr>
          <w:spacing w:val="2"/>
        </w:rPr>
        <w:t>s</w:t>
      </w:r>
      <w:r w:rsidRPr="002D4BE8">
        <w:rPr>
          <w:spacing w:val="4"/>
        </w:rPr>
        <w:t>i</w:t>
      </w:r>
      <w:r w:rsidRPr="002D4BE8">
        <w:rPr>
          <w:spacing w:val="3"/>
        </w:rPr>
        <w:t>n</w:t>
      </w:r>
      <w:r w:rsidRPr="002D4BE8">
        <w:t>g</w:t>
      </w:r>
      <w:r w:rsidRPr="002D4BE8">
        <w:rPr>
          <w:spacing w:val="-3"/>
        </w:rPr>
        <w:t xml:space="preserve"> </w:t>
      </w:r>
      <w:r w:rsidRPr="002D4BE8">
        <w:t>&amp;</w:t>
      </w:r>
      <w:r w:rsidRPr="002D4BE8">
        <w:rPr>
          <w:spacing w:val="6"/>
        </w:rPr>
        <w:t xml:space="preserve"> </w:t>
      </w:r>
      <w:r w:rsidRPr="002D4BE8">
        <w:rPr>
          <w:spacing w:val="2"/>
        </w:rPr>
        <w:t>t</w:t>
      </w:r>
      <w:r w:rsidRPr="002D4BE8">
        <w:rPr>
          <w:spacing w:val="3"/>
        </w:rPr>
        <w:t>re</w:t>
      </w:r>
      <w:r w:rsidRPr="002D4BE8">
        <w:rPr>
          <w:spacing w:val="5"/>
        </w:rPr>
        <w:t>a</w:t>
      </w:r>
      <w:r w:rsidRPr="002D4BE8">
        <w:rPr>
          <w:spacing w:val="2"/>
        </w:rPr>
        <w:t>t</w:t>
      </w:r>
      <w:r w:rsidRPr="002D4BE8">
        <w:rPr>
          <w:spacing w:val="4"/>
        </w:rPr>
        <w:t>i</w:t>
      </w:r>
      <w:r w:rsidRPr="002D4BE8">
        <w:rPr>
          <w:spacing w:val="3"/>
        </w:rPr>
        <w:t>n</w:t>
      </w:r>
      <w:r w:rsidRPr="002D4BE8">
        <w:t>g</w:t>
      </w:r>
      <w:r w:rsidRPr="002D4BE8">
        <w:rPr>
          <w:spacing w:val="-2"/>
        </w:rPr>
        <w:t xml:space="preserve"> </w:t>
      </w:r>
      <w:r w:rsidRPr="002D4BE8">
        <w:rPr>
          <w:spacing w:val="3"/>
        </w:rPr>
        <w:t>c</w:t>
      </w:r>
      <w:r w:rsidRPr="002D4BE8">
        <w:rPr>
          <w:spacing w:val="6"/>
        </w:rPr>
        <w:t>o</w:t>
      </w:r>
      <w:r w:rsidRPr="002D4BE8">
        <w:rPr>
          <w:spacing w:val="3"/>
        </w:rPr>
        <w:t>nd</w:t>
      </w:r>
      <w:r w:rsidRPr="002D4BE8">
        <w:rPr>
          <w:spacing w:val="2"/>
        </w:rPr>
        <w:t>iti</w:t>
      </w:r>
      <w:r w:rsidRPr="002D4BE8">
        <w:rPr>
          <w:spacing w:val="6"/>
        </w:rPr>
        <w:t>o</w:t>
      </w:r>
      <w:r w:rsidRPr="002D4BE8">
        <w:rPr>
          <w:spacing w:val="3"/>
        </w:rPr>
        <w:t>n</w:t>
      </w:r>
      <w:r w:rsidRPr="002D4BE8">
        <w:t>s</w:t>
      </w:r>
      <w:r w:rsidRPr="002D4BE8">
        <w:rPr>
          <w:spacing w:val="-4"/>
        </w:rPr>
        <w:t xml:space="preserve"> </w:t>
      </w:r>
      <w:r w:rsidRPr="002D4BE8">
        <w:rPr>
          <w:spacing w:val="4"/>
        </w:rPr>
        <w:t>s</w:t>
      </w:r>
      <w:r w:rsidRPr="002D4BE8">
        <w:rPr>
          <w:spacing w:val="3"/>
        </w:rPr>
        <w:t>uc</w:t>
      </w:r>
      <w:r w:rsidRPr="002D4BE8">
        <w:t>h</w:t>
      </w:r>
      <w:r w:rsidRPr="002D4BE8">
        <w:rPr>
          <w:spacing w:val="2"/>
        </w:rPr>
        <w:t xml:space="preserve"> </w:t>
      </w:r>
      <w:r w:rsidRPr="002D4BE8">
        <w:rPr>
          <w:spacing w:val="5"/>
        </w:rPr>
        <w:t>a</w:t>
      </w:r>
      <w:r w:rsidRPr="002D4BE8">
        <w:t>s</w:t>
      </w:r>
      <w:r w:rsidRPr="002D4BE8">
        <w:rPr>
          <w:spacing w:val="2"/>
        </w:rPr>
        <w:t xml:space="preserve"> </w:t>
      </w:r>
      <w:r w:rsidRPr="002D4BE8">
        <w:rPr>
          <w:spacing w:val="3"/>
        </w:rPr>
        <w:t>dec</w:t>
      </w:r>
      <w:r w:rsidRPr="002D4BE8">
        <w:rPr>
          <w:spacing w:val="5"/>
        </w:rPr>
        <w:t>a</w:t>
      </w:r>
      <w:r w:rsidRPr="002D4BE8">
        <w:rPr>
          <w:spacing w:val="1"/>
        </w:rPr>
        <w:t>y</w:t>
      </w:r>
      <w:r w:rsidRPr="002D4BE8">
        <w:rPr>
          <w:spacing w:val="4"/>
        </w:rPr>
        <w:t>i</w:t>
      </w:r>
      <w:r w:rsidRPr="002D4BE8">
        <w:rPr>
          <w:spacing w:val="3"/>
        </w:rPr>
        <w:t>n</w:t>
      </w:r>
      <w:r w:rsidRPr="002D4BE8">
        <w:t>g</w:t>
      </w:r>
      <w:r w:rsidRPr="002D4BE8">
        <w:rPr>
          <w:spacing w:val="-1"/>
        </w:rPr>
        <w:t xml:space="preserve"> </w:t>
      </w:r>
      <w:r w:rsidRPr="002D4BE8">
        <w:rPr>
          <w:spacing w:val="2"/>
        </w:rPr>
        <w:t>t</w:t>
      </w:r>
      <w:r w:rsidRPr="002D4BE8">
        <w:rPr>
          <w:spacing w:val="3"/>
        </w:rPr>
        <w:t>e</w:t>
      </w:r>
      <w:r w:rsidRPr="002D4BE8">
        <w:rPr>
          <w:spacing w:val="5"/>
        </w:rPr>
        <w:t>e</w:t>
      </w:r>
      <w:r w:rsidRPr="002D4BE8">
        <w:rPr>
          <w:spacing w:val="4"/>
        </w:rPr>
        <w:t>t</w:t>
      </w:r>
      <w:r w:rsidRPr="002D4BE8">
        <w:t xml:space="preserve">h </w:t>
      </w:r>
      <w:r w:rsidRPr="002D4BE8">
        <w:rPr>
          <w:spacing w:val="5"/>
        </w:rPr>
        <w:t>a</w:t>
      </w:r>
      <w:r w:rsidRPr="002D4BE8">
        <w:rPr>
          <w:spacing w:val="1"/>
        </w:rPr>
        <w:t>n</w:t>
      </w:r>
      <w:r w:rsidRPr="002D4BE8">
        <w:t>d</w:t>
      </w:r>
      <w:r w:rsidRPr="002D4BE8">
        <w:rPr>
          <w:spacing w:val="5"/>
        </w:rPr>
        <w:t xml:space="preserve"> </w:t>
      </w:r>
      <w:r w:rsidRPr="002D4BE8">
        <w:rPr>
          <w:spacing w:val="3"/>
        </w:rPr>
        <w:t>gu</w:t>
      </w:r>
      <w:r w:rsidRPr="002D4BE8">
        <w:t>m</w:t>
      </w:r>
      <w:r w:rsidRPr="002D4BE8">
        <w:rPr>
          <w:spacing w:val="-1"/>
        </w:rPr>
        <w:t xml:space="preserve"> </w:t>
      </w:r>
      <w:r w:rsidRPr="002D4BE8">
        <w:rPr>
          <w:spacing w:val="3"/>
        </w:rPr>
        <w:t>d</w:t>
      </w:r>
      <w:r w:rsidRPr="002D4BE8">
        <w:rPr>
          <w:spacing w:val="4"/>
        </w:rPr>
        <w:t>i</w:t>
      </w:r>
      <w:r w:rsidRPr="002D4BE8">
        <w:rPr>
          <w:spacing w:val="2"/>
        </w:rPr>
        <w:t>s</w:t>
      </w:r>
      <w:r w:rsidRPr="002D4BE8">
        <w:rPr>
          <w:spacing w:val="5"/>
        </w:rPr>
        <w:t>e</w:t>
      </w:r>
      <w:r w:rsidRPr="002D4BE8">
        <w:rPr>
          <w:spacing w:val="3"/>
        </w:rPr>
        <w:t>a</w:t>
      </w:r>
      <w:r w:rsidRPr="002D4BE8">
        <w:rPr>
          <w:spacing w:val="4"/>
        </w:rPr>
        <w:t>s</w:t>
      </w:r>
      <w:r w:rsidRPr="002D4BE8">
        <w:rPr>
          <w:spacing w:val="3"/>
        </w:rPr>
        <w:t>e</w:t>
      </w:r>
      <w:r w:rsidRPr="002D4BE8">
        <w:t xml:space="preserve">. </w:t>
      </w:r>
      <w:r w:rsidRPr="002D4BE8">
        <w:rPr>
          <w:spacing w:val="1"/>
        </w:rPr>
        <w:t>R</w:t>
      </w:r>
      <w:r w:rsidRPr="002D4BE8">
        <w:rPr>
          <w:spacing w:val="5"/>
        </w:rPr>
        <w:t>e</w:t>
      </w:r>
      <w:r w:rsidRPr="002D4BE8">
        <w:rPr>
          <w:spacing w:val="3"/>
        </w:rPr>
        <w:t>a</w:t>
      </w:r>
      <w:r w:rsidRPr="002D4BE8">
        <w:rPr>
          <w:spacing w:val="4"/>
        </w:rPr>
        <w:t>ss</w:t>
      </w:r>
      <w:r w:rsidRPr="002D4BE8">
        <w:rPr>
          <w:spacing w:val="1"/>
        </w:rPr>
        <w:t>u</w:t>
      </w:r>
      <w:r w:rsidRPr="002D4BE8">
        <w:rPr>
          <w:spacing w:val="3"/>
        </w:rPr>
        <w:t>r</w:t>
      </w:r>
      <w:r w:rsidRPr="002D4BE8">
        <w:rPr>
          <w:spacing w:val="4"/>
        </w:rPr>
        <w:t>i</w:t>
      </w:r>
      <w:r w:rsidRPr="002D4BE8">
        <w:rPr>
          <w:spacing w:val="3"/>
        </w:rPr>
        <w:t>n</w:t>
      </w:r>
      <w:r w:rsidRPr="002D4BE8">
        <w:t>g</w:t>
      </w:r>
      <w:r w:rsidRPr="002D4BE8">
        <w:rPr>
          <w:spacing w:val="-3"/>
        </w:rPr>
        <w:t xml:space="preserve"> </w:t>
      </w:r>
      <w:r w:rsidRPr="002D4BE8">
        <w:rPr>
          <w:spacing w:val="5"/>
        </w:rPr>
        <w:t>a</w:t>
      </w:r>
      <w:r w:rsidRPr="002D4BE8">
        <w:rPr>
          <w:spacing w:val="3"/>
        </w:rPr>
        <w:t>nx</w:t>
      </w:r>
      <w:r w:rsidRPr="002D4BE8">
        <w:rPr>
          <w:spacing w:val="2"/>
        </w:rPr>
        <w:t>i</w:t>
      </w:r>
      <w:r w:rsidRPr="002D4BE8">
        <w:rPr>
          <w:spacing w:val="3"/>
        </w:rPr>
        <w:t>ou</w:t>
      </w:r>
      <w:r w:rsidRPr="002D4BE8">
        <w:t xml:space="preserve">s </w:t>
      </w:r>
      <w:r w:rsidRPr="002D4BE8">
        <w:rPr>
          <w:spacing w:val="3"/>
        </w:rPr>
        <w:t>p</w:t>
      </w:r>
      <w:r w:rsidRPr="002D4BE8">
        <w:rPr>
          <w:spacing w:val="5"/>
        </w:rPr>
        <w:t>a</w:t>
      </w:r>
      <w:r w:rsidRPr="002D4BE8">
        <w:rPr>
          <w:spacing w:val="2"/>
        </w:rPr>
        <w:t>ti</w:t>
      </w:r>
      <w:r w:rsidRPr="002D4BE8">
        <w:rPr>
          <w:spacing w:val="5"/>
        </w:rPr>
        <w:t>e</w:t>
      </w:r>
      <w:r w:rsidRPr="002D4BE8">
        <w:rPr>
          <w:spacing w:val="3"/>
        </w:rPr>
        <w:t>n</w:t>
      </w:r>
      <w:r w:rsidRPr="002D4BE8">
        <w:rPr>
          <w:spacing w:val="4"/>
        </w:rPr>
        <w:t>t</w:t>
      </w:r>
      <w:r w:rsidRPr="002D4BE8">
        <w:t>s</w:t>
      </w:r>
      <w:r w:rsidRPr="002D4BE8">
        <w:rPr>
          <w:spacing w:val="-2"/>
        </w:rPr>
        <w:t xml:space="preserve"> </w:t>
      </w:r>
      <w:r w:rsidRPr="002D4BE8">
        <w:rPr>
          <w:spacing w:val="5"/>
        </w:rPr>
        <w:t>a</w:t>
      </w:r>
      <w:r w:rsidRPr="002D4BE8">
        <w:rPr>
          <w:spacing w:val="1"/>
        </w:rPr>
        <w:t>n</w:t>
      </w:r>
      <w:r w:rsidRPr="002D4BE8">
        <w:t>d</w:t>
      </w:r>
      <w:r w:rsidRPr="002D4BE8">
        <w:rPr>
          <w:spacing w:val="3"/>
        </w:rPr>
        <w:t xml:space="preserve"> </w:t>
      </w:r>
      <w:r w:rsidRPr="002D4BE8">
        <w:rPr>
          <w:spacing w:val="5"/>
        </w:rPr>
        <w:t>c</w:t>
      </w:r>
      <w:r w:rsidRPr="002D4BE8">
        <w:rPr>
          <w:spacing w:val="2"/>
        </w:rPr>
        <w:t>l</w:t>
      </w:r>
      <w:r w:rsidRPr="002D4BE8">
        <w:rPr>
          <w:spacing w:val="3"/>
        </w:rPr>
        <w:t>ear</w:t>
      </w:r>
      <w:r w:rsidRPr="002D4BE8">
        <w:rPr>
          <w:spacing w:val="4"/>
        </w:rPr>
        <w:t>l</w:t>
      </w:r>
      <w:r w:rsidRPr="002D4BE8">
        <w:t>y</w:t>
      </w:r>
      <w:r w:rsidRPr="002D4BE8">
        <w:rPr>
          <w:spacing w:val="1"/>
        </w:rPr>
        <w:t xml:space="preserve"> </w:t>
      </w:r>
      <w:r w:rsidRPr="002D4BE8">
        <w:rPr>
          <w:spacing w:val="5"/>
        </w:rPr>
        <w:t>e</w:t>
      </w:r>
      <w:r w:rsidRPr="002D4BE8">
        <w:rPr>
          <w:spacing w:val="1"/>
        </w:rPr>
        <w:t>x</w:t>
      </w:r>
      <w:r w:rsidRPr="002D4BE8">
        <w:rPr>
          <w:spacing w:val="3"/>
        </w:rPr>
        <w:t>p</w:t>
      </w:r>
      <w:r w:rsidRPr="002D4BE8">
        <w:rPr>
          <w:spacing w:val="2"/>
        </w:rPr>
        <w:t>l</w:t>
      </w:r>
      <w:r w:rsidRPr="002D4BE8">
        <w:rPr>
          <w:spacing w:val="5"/>
        </w:rPr>
        <w:t>a</w:t>
      </w:r>
      <w:r w:rsidRPr="002D4BE8">
        <w:rPr>
          <w:spacing w:val="4"/>
        </w:rPr>
        <w:t>i</w:t>
      </w:r>
      <w:r w:rsidRPr="002D4BE8">
        <w:rPr>
          <w:spacing w:val="1"/>
        </w:rPr>
        <w:t>n</w:t>
      </w:r>
      <w:r w:rsidRPr="002D4BE8">
        <w:rPr>
          <w:spacing w:val="4"/>
        </w:rPr>
        <w:t>i</w:t>
      </w:r>
      <w:r w:rsidRPr="002D4BE8">
        <w:rPr>
          <w:spacing w:val="3"/>
        </w:rPr>
        <w:t>n</w:t>
      </w:r>
      <w:r w:rsidRPr="002D4BE8">
        <w:t>g</w:t>
      </w:r>
      <w:r w:rsidRPr="002D4BE8">
        <w:rPr>
          <w:spacing w:val="-4"/>
        </w:rPr>
        <w:t xml:space="preserve"> </w:t>
      </w:r>
      <w:r w:rsidRPr="002D4BE8">
        <w:rPr>
          <w:spacing w:val="3"/>
        </w:rPr>
        <w:t>pro</w:t>
      </w:r>
      <w:r w:rsidRPr="002D4BE8">
        <w:rPr>
          <w:spacing w:val="5"/>
        </w:rPr>
        <w:t>c</w:t>
      </w:r>
      <w:r w:rsidRPr="002D4BE8">
        <w:rPr>
          <w:spacing w:val="3"/>
        </w:rPr>
        <w:t>ed</w:t>
      </w:r>
      <w:r w:rsidRPr="002D4BE8">
        <w:rPr>
          <w:spacing w:val="1"/>
        </w:rPr>
        <w:t>u</w:t>
      </w:r>
      <w:r w:rsidRPr="002D4BE8">
        <w:rPr>
          <w:spacing w:val="3"/>
        </w:rPr>
        <w:t>r</w:t>
      </w:r>
      <w:r w:rsidRPr="002D4BE8">
        <w:rPr>
          <w:spacing w:val="5"/>
        </w:rPr>
        <w:t>e</w:t>
      </w:r>
      <w:r w:rsidRPr="002D4BE8">
        <w:t>s</w:t>
      </w:r>
      <w:r w:rsidRPr="002D4BE8">
        <w:rPr>
          <w:spacing w:val="-5"/>
        </w:rPr>
        <w:t xml:space="preserve"> </w:t>
      </w:r>
      <w:r w:rsidRPr="002D4BE8">
        <w:rPr>
          <w:spacing w:val="2"/>
        </w:rPr>
        <w:t>t</w:t>
      </w:r>
      <w:r w:rsidRPr="002D4BE8">
        <w:t>o</w:t>
      </w:r>
      <w:r w:rsidRPr="002D4BE8">
        <w:rPr>
          <w:spacing w:val="6"/>
        </w:rPr>
        <w:t xml:space="preserve"> </w:t>
      </w:r>
      <w:r w:rsidRPr="002D4BE8">
        <w:rPr>
          <w:spacing w:val="4"/>
        </w:rPr>
        <w:t>t</w:t>
      </w:r>
      <w:r w:rsidRPr="002D4BE8">
        <w:rPr>
          <w:spacing w:val="1"/>
        </w:rPr>
        <w:t>h</w:t>
      </w:r>
      <w:r w:rsidRPr="002D4BE8">
        <w:rPr>
          <w:spacing w:val="5"/>
        </w:rPr>
        <w:t>e</w:t>
      </w:r>
      <w:r w:rsidRPr="002D4BE8">
        <w:rPr>
          <w:spacing w:val="1"/>
        </w:rPr>
        <w:t>m</w:t>
      </w:r>
      <w:r w:rsidRPr="002D4BE8">
        <w:t xml:space="preserve">. </w:t>
      </w:r>
      <w:r w:rsidRPr="002D4BE8">
        <w:rPr>
          <w:spacing w:val="3"/>
        </w:rPr>
        <w:t>In</w:t>
      </w:r>
      <w:r w:rsidRPr="002D4BE8">
        <w:rPr>
          <w:spacing w:val="1"/>
        </w:rPr>
        <w:t>v</w:t>
      </w:r>
      <w:r w:rsidRPr="002D4BE8">
        <w:rPr>
          <w:spacing w:val="3"/>
        </w:rPr>
        <w:t>o</w:t>
      </w:r>
      <w:r w:rsidRPr="002D4BE8">
        <w:rPr>
          <w:spacing w:val="4"/>
        </w:rPr>
        <w:t>l</w:t>
      </w:r>
      <w:r w:rsidRPr="002D4BE8">
        <w:rPr>
          <w:spacing w:val="3"/>
        </w:rPr>
        <w:t>ve</w:t>
      </w:r>
      <w:r w:rsidRPr="002D4BE8">
        <w:t>d</w:t>
      </w:r>
      <w:r w:rsidRPr="002D4BE8">
        <w:rPr>
          <w:spacing w:val="-1"/>
        </w:rPr>
        <w:t xml:space="preserve"> </w:t>
      </w:r>
      <w:r w:rsidRPr="002D4BE8">
        <w:rPr>
          <w:spacing w:val="4"/>
        </w:rPr>
        <w:t>i</w:t>
      </w:r>
      <w:r w:rsidRPr="002D4BE8">
        <w:t>n</w:t>
      </w:r>
      <w:r w:rsidRPr="002D4BE8">
        <w:rPr>
          <w:spacing w:val="2"/>
        </w:rPr>
        <w:t xml:space="preserve"> </w:t>
      </w:r>
      <w:r w:rsidRPr="002D4BE8">
        <w:rPr>
          <w:spacing w:val="3"/>
        </w:rPr>
        <w:t>d</w:t>
      </w:r>
      <w:r w:rsidRPr="002D4BE8">
        <w:rPr>
          <w:spacing w:val="5"/>
        </w:rPr>
        <w:t>e</w:t>
      </w:r>
      <w:r w:rsidRPr="002D4BE8">
        <w:rPr>
          <w:spacing w:val="1"/>
        </w:rPr>
        <w:t>n</w:t>
      </w:r>
      <w:r w:rsidRPr="002D4BE8">
        <w:rPr>
          <w:spacing w:val="4"/>
        </w:rPr>
        <w:t>t</w:t>
      </w:r>
      <w:r w:rsidRPr="002D4BE8">
        <w:rPr>
          <w:spacing w:val="3"/>
        </w:rPr>
        <w:t>a</w:t>
      </w:r>
      <w:r w:rsidRPr="002D4BE8">
        <w:t xml:space="preserve">l </w:t>
      </w:r>
      <w:r w:rsidRPr="002D4BE8">
        <w:rPr>
          <w:spacing w:val="5"/>
        </w:rPr>
        <w:t>e</w:t>
      </w:r>
      <w:r w:rsidRPr="002D4BE8">
        <w:rPr>
          <w:spacing w:val="3"/>
        </w:rPr>
        <w:t>x</w:t>
      </w:r>
      <w:r w:rsidRPr="002D4BE8">
        <w:rPr>
          <w:spacing w:val="5"/>
        </w:rPr>
        <w:t>a</w:t>
      </w:r>
      <w:r w:rsidRPr="002D4BE8">
        <w:rPr>
          <w:spacing w:val="1"/>
        </w:rPr>
        <w:t>m</w:t>
      </w:r>
      <w:r w:rsidRPr="002D4BE8">
        <w:rPr>
          <w:spacing w:val="4"/>
        </w:rPr>
        <w:t>i</w:t>
      </w:r>
      <w:r w:rsidRPr="002D4BE8">
        <w:rPr>
          <w:spacing w:val="1"/>
        </w:rPr>
        <w:t>n</w:t>
      </w:r>
      <w:r w:rsidRPr="002D4BE8">
        <w:rPr>
          <w:spacing w:val="5"/>
        </w:rPr>
        <w:t>a</w:t>
      </w:r>
      <w:r w:rsidRPr="002D4BE8">
        <w:rPr>
          <w:spacing w:val="2"/>
        </w:rPr>
        <w:t>ti</w:t>
      </w:r>
      <w:r w:rsidRPr="002D4BE8">
        <w:rPr>
          <w:spacing w:val="6"/>
        </w:rPr>
        <w:t>o</w:t>
      </w:r>
      <w:r w:rsidRPr="002D4BE8">
        <w:rPr>
          <w:spacing w:val="1"/>
        </w:rPr>
        <w:t>n</w:t>
      </w:r>
      <w:r w:rsidRPr="002D4BE8">
        <w:t>s</w:t>
      </w:r>
      <w:r w:rsidRPr="002D4BE8">
        <w:rPr>
          <w:spacing w:val="-4"/>
        </w:rPr>
        <w:t xml:space="preserve"> </w:t>
      </w:r>
      <w:r w:rsidRPr="002D4BE8">
        <w:rPr>
          <w:spacing w:val="5"/>
        </w:rPr>
        <w:t>a</w:t>
      </w:r>
      <w:r w:rsidRPr="002D4BE8">
        <w:rPr>
          <w:spacing w:val="1"/>
        </w:rPr>
        <w:t>n</w:t>
      </w:r>
      <w:r w:rsidRPr="002D4BE8">
        <w:t>d</w:t>
      </w:r>
      <w:r w:rsidRPr="002D4BE8">
        <w:rPr>
          <w:spacing w:val="3"/>
        </w:rPr>
        <w:t xml:space="preserve"> </w:t>
      </w:r>
      <w:r w:rsidRPr="002D4BE8">
        <w:rPr>
          <w:spacing w:val="2"/>
        </w:rPr>
        <w:t>t</w:t>
      </w:r>
      <w:r w:rsidRPr="002D4BE8">
        <w:rPr>
          <w:spacing w:val="3"/>
        </w:rPr>
        <w:t>re</w:t>
      </w:r>
      <w:r w:rsidRPr="002D4BE8">
        <w:rPr>
          <w:spacing w:val="5"/>
        </w:rPr>
        <w:t>a</w:t>
      </w:r>
      <w:r w:rsidRPr="002D4BE8">
        <w:rPr>
          <w:spacing w:val="4"/>
        </w:rPr>
        <w:t>t</w:t>
      </w:r>
      <w:r w:rsidRPr="002D4BE8">
        <w:rPr>
          <w:spacing w:val="1"/>
        </w:rPr>
        <w:t>m</w:t>
      </w:r>
      <w:r w:rsidRPr="002D4BE8">
        <w:rPr>
          <w:spacing w:val="5"/>
        </w:rPr>
        <w:t>e</w:t>
      </w:r>
      <w:r w:rsidRPr="002D4BE8">
        <w:rPr>
          <w:spacing w:val="1"/>
        </w:rPr>
        <w:t>n</w:t>
      </w:r>
      <w:r w:rsidRPr="002D4BE8">
        <w:rPr>
          <w:spacing w:val="4"/>
        </w:rPr>
        <w:t>t</w:t>
      </w:r>
      <w:r w:rsidRPr="002D4BE8">
        <w:t>s</w:t>
      </w:r>
      <w:r w:rsidRPr="002D4BE8">
        <w:rPr>
          <w:spacing w:val="-1"/>
        </w:rPr>
        <w:t xml:space="preserve"> </w:t>
      </w:r>
      <w:r w:rsidRPr="002D4BE8">
        <w:rPr>
          <w:spacing w:val="4"/>
        </w:rPr>
        <w:t>s</w:t>
      </w:r>
      <w:r w:rsidRPr="002D4BE8">
        <w:rPr>
          <w:spacing w:val="1"/>
        </w:rPr>
        <w:t>u</w:t>
      </w:r>
      <w:r w:rsidRPr="002D4BE8">
        <w:rPr>
          <w:spacing w:val="5"/>
        </w:rPr>
        <w:t>c</w:t>
      </w:r>
      <w:r w:rsidRPr="002D4BE8">
        <w:t xml:space="preserve">h </w:t>
      </w:r>
      <w:r w:rsidRPr="002D4BE8">
        <w:rPr>
          <w:spacing w:val="5"/>
        </w:rPr>
        <w:t>a</w:t>
      </w:r>
      <w:r w:rsidRPr="002D4BE8">
        <w:t>s</w:t>
      </w:r>
      <w:r w:rsidRPr="002D4BE8">
        <w:rPr>
          <w:spacing w:val="5"/>
        </w:rPr>
        <w:t xml:space="preserve"> </w:t>
      </w:r>
      <w:r w:rsidRPr="002D4BE8">
        <w:rPr>
          <w:spacing w:val="3"/>
        </w:rPr>
        <w:t>f</w:t>
      </w:r>
      <w:r w:rsidRPr="002D4BE8">
        <w:rPr>
          <w:spacing w:val="2"/>
        </w:rPr>
        <w:t>il</w:t>
      </w:r>
      <w:r w:rsidRPr="002D4BE8">
        <w:rPr>
          <w:spacing w:val="4"/>
        </w:rPr>
        <w:t>li</w:t>
      </w:r>
      <w:r w:rsidRPr="002D4BE8">
        <w:rPr>
          <w:spacing w:val="1"/>
        </w:rPr>
        <w:t>n</w:t>
      </w:r>
      <w:r w:rsidRPr="002D4BE8">
        <w:rPr>
          <w:spacing w:val="3"/>
        </w:rPr>
        <w:t>g</w:t>
      </w:r>
      <w:r w:rsidRPr="002D4BE8">
        <w:t>s</w:t>
      </w:r>
      <w:r w:rsidRPr="002D4BE8">
        <w:rPr>
          <w:spacing w:val="-2"/>
        </w:rPr>
        <w:t xml:space="preserve"> </w:t>
      </w:r>
      <w:r w:rsidRPr="002D4BE8">
        <w:rPr>
          <w:spacing w:val="5"/>
        </w:rPr>
        <w:t>a</w:t>
      </w:r>
      <w:r w:rsidRPr="002D4BE8">
        <w:rPr>
          <w:spacing w:val="1"/>
        </w:rPr>
        <w:t>n</w:t>
      </w:r>
      <w:r w:rsidRPr="002D4BE8">
        <w:t>d</w:t>
      </w:r>
      <w:r w:rsidRPr="002D4BE8">
        <w:rPr>
          <w:spacing w:val="3"/>
        </w:rPr>
        <w:t xml:space="preserve"> </w:t>
      </w:r>
      <w:r w:rsidRPr="002D4BE8">
        <w:rPr>
          <w:spacing w:val="6"/>
        </w:rPr>
        <w:t>d</w:t>
      </w:r>
      <w:r w:rsidRPr="002D4BE8">
        <w:rPr>
          <w:spacing w:val="3"/>
        </w:rPr>
        <w:t>en</w:t>
      </w:r>
      <w:r w:rsidRPr="002D4BE8">
        <w:rPr>
          <w:spacing w:val="2"/>
        </w:rPr>
        <w:t>t</w:t>
      </w:r>
      <w:r w:rsidRPr="002D4BE8">
        <w:rPr>
          <w:spacing w:val="5"/>
        </w:rPr>
        <w:t>a</w:t>
      </w:r>
      <w:r w:rsidRPr="002D4BE8">
        <w:t>l</w:t>
      </w:r>
    </w:p>
    <w:p w14:paraId="1D6D707E" w14:textId="77777777" w:rsidR="00031F35" w:rsidRPr="002D4BE8" w:rsidRDefault="002D4BE8">
      <w:r w:rsidRPr="002D4BE8">
        <w:rPr>
          <w:spacing w:val="3"/>
        </w:rPr>
        <w:t>h</w:t>
      </w:r>
      <w:r w:rsidRPr="002D4BE8">
        <w:rPr>
          <w:spacing w:val="1"/>
        </w:rPr>
        <w:t>y</w:t>
      </w:r>
      <w:r w:rsidRPr="002D4BE8">
        <w:rPr>
          <w:spacing w:val="3"/>
        </w:rPr>
        <w:t>g</w:t>
      </w:r>
      <w:r w:rsidRPr="002D4BE8">
        <w:rPr>
          <w:spacing w:val="2"/>
        </w:rPr>
        <w:t>i</w:t>
      </w:r>
      <w:r w:rsidRPr="002D4BE8">
        <w:rPr>
          <w:spacing w:val="5"/>
        </w:rPr>
        <w:t>e</w:t>
      </w:r>
      <w:r w:rsidRPr="002D4BE8">
        <w:rPr>
          <w:spacing w:val="3"/>
        </w:rPr>
        <w:t>n</w:t>
      </w:r>
      <w:r w:rsidRPr="002D4BE8">
        <w:t>e</w:t>
      </w:r>
      <w:r w:rsidRPr="002D4BE8">
        <w:rPr>
          <w:spacing w:val="-1"/>
        </w:rPr>
        <w:t xml:space="preserve"> </w:t>
      </w:r>
      <w:r w:rsidRPr="002D4BE8">
        <w:rPr>
          <w:spacing w:val="4"/>
        </w:rPr>
        <w:t>s</w:t>
      </w:r>
      <w:r w:rsidRPr="002D4BE8">
        <w:rPr>
          <w:spacing w:val="3"/>
        </w:rPr>
        <w:t>erv</w:t>
      </w:r>
      <w:r w:rsidRPr="002D4BE8">
        <w:rPr>
          <w:spacing w:val="2"/>
        </w:rPr>
        <w:t>i</w:t>
      </w:r>
      <w:r w:rsidRPr="002D4BE8">
        <w:rPr>
          <w:spacing w:val="3"/>
        </w:rPr>
        <w:t>c</w:t>
      </w:r>
      <w:r w:rsidRPr="002D4BE8">
        <w:rPr>
          <w:spacing w:val="5"/>
        </w:rPr>
        <w:t>e</w:t>
      </w:r>
      <w:r w:rsidRPr="002D4BE8">
        <w:rPr>
          <w:spacing w:val="2"/>
        </w:rPr>
        <w:t>s</w:t>
      </w:r>
      <w:r w:rsidRPr="002D4BE8">
        <w:t>.</w:t>
      </w:r>
    </w:p>
    <w:p w14:paraId="0A816459" w14:textId="77777777" w:rsidR="00031F35" w:rsidRPr="002D4BE8" w:rsidRDefault="00031F35">
      <w:pPr>
        <w:spacing w:before="11" w:line="280" w:lineRule="exact"/>
        <w:rPr>
          <w:sz w:val="28"/>
          <w:szCs w:val="28"/>
        </w:rPr>
      </w:pPr>
    </w:p>
    <w:p w14:paraId="20F36441" w14:textId="77777777" w:rsidR="00031F35" w:rsidRPr="002D4BE8" w:rsidRDefault="002D4BE8">
      <w:pPr>
        <w:spacing w:line="220" w:lineRule="exact"/>
        <w:sectPr w:rsidR="00031F35" w:rsidRPr="002D4BE8">
          <w:pgSz w:w="11920" w:h="16840"/>
          <w:pgMar w:top="860" w:right="620" w:bottom="280" w:left="580" w:header="720" w:footer="720" w:gutter="0"/>
          <w:cols w:num="2" w:space="720" w:equalWidth="0">
            <w:col w:w="2487" w:space="1218"/>
            <w:col w:w="7015"/>
          </w:cols>
        </w:sectPr>
      </w:pPr>
      <w:r w:rsidRPr="002D4BE8">
        <w:rPr>
          <w:spacing w:val="2"/>
          <w:position w:val="-1"/>
        </w:rPr>
        <w:t>K</w:t>
      </w:r>
      <w:r w:rsidRPr="002D4BE8">
        <w:rPr>
          <w:spacing w:val="3"/>
          <w:position w:val="-1"/>
        </w:rPr>
        <w:t>E</w:t>
      </w:r>
      <w:r w:rsidRPr="002D4BE8">
        <w:rPr>
          <w:position w:val="-1"/>
        </w:rPr>
        <w:t>Y</w:t>
      </w:r>
      <w:r w:rsidRPr="002D4BE8">
        <w:rPr>
          <w:spacing w:val="3"/>
          <w:position w:val="-1"/>
        </w:rPr>
        <w:t xml:space="preserve"> </w:t>
      </w:r>
      <w:r w:rsidRPr="002D4BE8">
        <w:rPr>
          <w:spacing w:val="2"/>
          <w:position w:val="-1"/>
        </w:rPr>
        <w:t>SK</w:t>
      </w:r>
      <w:r w:rsidRPr="002D4BE8">
        <w:rPr>
          <w:spacing w:val="5"/>
          <w:position w:val="-1"/>
        </w:rPr>
        <w:t>I</w:t>
      </w:r>
      <w:r w:rsidRPr="002D4BE8">
        <w:rPr>
          <w:spacing w:val="3"/>
          <w:position w:val="-1"/>
        </w:rPr>
        <w:t>LL</w:t>
      </w:r>
      <w:r w:rsidRPr="002D4BE8">
        <w:rPr>
          <w:position w:val="-1"/>
        </w:rPr>
        <w:t xml:space="preserve">S </w:t>
      </w:r>
      <w:r w:rsidRPr="002D4BE8">
        <w:rPr>
          <w:spacing w:val="2"/>
          <w:position w:val="-1"/>
        </w:rPr>
        <w:t>AN</w:t>
      </w:r>
      <w:r w:rsidRPr="002D4BE8">
        <w:rPr>
          <w:position w:val="-1"/>
        </w:rPr>
        <w:t>D</w:t>
      </w:r>
      <w:r w:rsidRPr="002D4BE8">
        <w:rPr>
          <w:spacing w:val="3"/>
          <w:position w:val="-1"/>
        </w:rPr>
        <w:t xml:space="preserve"> </w:t>
      </w:r>
      <w:r w:rsidRPr="002D4BE8">
        <w:rPr>
          <w:spacing w:val="4"/>
          <w:position w:val="-1"/>
        </w:rPr>
        <w:t>C</w:t>
      </w:r>
      <w:r w:rsidRPr="002D4BE8">
        <w:rPr>
          <w:spacing w:val="2"/>
          <w:position w:val="-1"/>
        </w:rPr>
        <w:t>O</w:t>
      </w:r>
      <w:r w:rsidRPr="002D4BE8">
        <w:rPr>
          <w:spacing w:val="3"/>
          <w:position w:val="-1"/>
        </w:rPr>
        <w:t>M</w:t>
      </w:r>
      <w:r w:rsidRPr="002D4BE8">
        <w:rPr>
          <w:spacing w:val="4"/>
          <w:position w:val="-1"/>
        </w:rPr>
        <w:t>P</w:t>
      </w:r>
      <w:r w:rsidRPr="002D4BE8">
        <w:rPr>
          <w:spacing w:val="5"/>
          <w:position w:val="-1"/>
        </w:rPr>
        <w:t>ET</w:t>
      </w:r>
      <w:r w:rsidRPr="002D4BE8">
        <w:rPr>
          <w:spacing w:val="3"/>
          <w:position w:val="-1"/>
        </w:rPr>
        <w:t>E</w:t>
      </w:r>
      <w:r w:rsidRPr="002D4BE8">
        <w:rPr>
          <w:spacing w:val="2"/>
          <w:position w:val="-1"/>
        </w:rPr>
        <w:t>N</w:t>
      </w:r>
      <w:r w:rsidRPr="002D4BE8">
        <w:rPr>
          <w:spacing w:val="1"/>
          <w:position w:val="-1"/>
        </w:rPr>
        <w:t>C</w:t>
      </w:r>
      <w:r w:rsidRPr="002D4BE8">
        <w:rPr>
          <w:spacing w:val="3"/>
          <w:position w:val="-1"/>
        </w:rPr>
        <w:t>IE</w:t>
      </w:r>
      <w:r w:rsidRPr="002D4BE8">
        <w:rPr>
          <w:position w:val="-1"/>
        </w:rPr>
        <w:t>S</w:t>
      </w:r>
    </w:p>
    <w:p w14:paraId="3459D4C0" w14:textId="77777777" w:rsidR="00031F35" w:rsidRPr="002D4BE8" w:rsidRDefault="00031F35">
      <w:pPr>
        <w:spacing w:before="19" w:line="240" w:lineRule="exact"/>
        <w:rPr>
          <w:sz w:val="24"/>
          <w:szCs w:val="24"/>
        </w:rPr>
        <w:sectPr w:rsidR="00031F35" w:rsidRPr="002D4BE8">
          <w:type w:val="continuous"/>
          <w:pgSz w:w="11920" w:h="16840"/>
          <w:pgMar w:top="860" w:right="620" w:bottom="280" w:left="580" w:header="720" w:footer="720" w:gutter="0"/>
          <w:cols w:space="720"/>
        </w:sectPr>
      </w:pPr>
    </w:p>
    <w:p w14:paraId="754399FF" w14:textId="77777777" w:rsidR="00031F35" w:rsidRPr="002D4BE8" w:rsidRDefault="00031F35">
      <w:pPr>
        <w:spacing w:line="200" w:lineRule="exact"/>
      </w:pPr>
    </w:p>
    <w:p w14:paraId="3D77BA15" w14:textId="77777777" w:rsidR="00031F35" w:rsidRPr="002D4BE8" w:rsidRDefault="00031F35">
      <w:pPr>
        <w:spacing w:line="200" w:lineRule="exact"/>
      </w:pPr>
    </w:p>
    <w:p w14:paraId="352A8794" w14:textId="77777777" w:rsidR="00031F35" w:rsidRPr="002D4BE8" w:rsidRDefault="00031F35">
      <w:pPr>
        <w:spacing w:before="5" w:line="220" w:lineRule="exact"/>
        <w:rPr>
          <w:sz w:val="22"/>
          <w:szCs w:val="22"/>
        </w:rPr>
      </w:pPr>
    </w:p>
    <w:p w14:paraId="3BA00B56" w14:textId="77777777" w:rsidR="00031F35" w:rsidRPr="002D4BE8" w:rsidRDefault="002D4BE8">
      <w:pPr>
        <w:ind w:left="104"/>
      </w:pPr>
      <w:r w:rsidRPr="002D4BE8">
        <w:rPr>
          <w:spacing w:val="12"/>
        </w:rPr>
        <w:t>P</w:t>
      </w:r>
      <w:r w:rsidRPr="002D4BE8">
        <w:rPr>
          <w:spacing w:val="10"/>
        </w:rPr>
        <w:t>E</w:t>
      </w:r>
      <w:r w:rsidRPr="002D4BE8">
        <w:rPr>
          <w:spacing w:val="9"/>
        </w:rPr>
        <w:t>RS</w:t>
      </w:r>
      <w:r w:rsidRPr="002D4BE8">
        <w:rPr>
          <w:spacing w:val="10"/>
        </w:rPr>
        <w:t>ON</w:t>
      </w:r>
      <w:r w:rsidRPr="002D4BE8">
        <w:rPr>
          <w:spacing w:val="7"/>
        </w:rPr>
        <w:t>A</w:t>
      </w:r>
      <w:r w:rsidRPr="002D4BE8">
        <w:t>L</w:t>
      </w:r>
      <w:r w:rsidRPr="002D4BE8">
        <w:rPr>
          <w:spacing w:val="10"/>
        </w:rPr>
        <w:t xml:space="preserve"> D</w:t>
      </w:r>
      <w:r w:rsidRPr="002D4BE8">
        <w:rPr>
          <w:spacing w:val="8"/>
        </w:rPr>
        <w:t>E</w:t>
      </w:r>
      <w:r w:rsidRPr="002D4BE8">
        <w:rPr>
          <w:spacing w:val="13"/>
        </w:rPr>
        <w:t>T</w:t>
      </w:r>
      <w:r w:rsidRPr="002D4BE8">
        <w:rPr>
          <w:spacing w:val="7"/>
        </w:rPr>
        <w:t>A</w:t>
      </w:r>
      <w:r w:rsidRPr="002D4BE8">
        <w:rPr>
          <w:spacing w:val="10"/>
        </w:rPr>
        <w:t>I</w:t>
      </w:r>
      <w:r w:rsidRPr="002D4BE8">
        <w:rPr>
          <w:spacing w:val="8"/>
        </w:rPr>
        <w:t>L</w:t>
      </w:r>
      <w:r w:rsidRPr="002D4BE8">
        <w:t>S</w:t>
      </w:r>
    </w:p>
    <w:p w14:paraId="05DFC287" w14:textId="77777777" w:rsidR="00031F35" w:rsidRPr="002D4BE8" w:rsidRDefault="00031F35">
      <w:pPr>
        <w:spacing w:before="16" w:line="220" w:lineRule="exact"/>
        <w:rPr>
          <w:sz w:val="22"/>
          <w:szCs w:val="22"/>
        </w:rPr>
      </w:pPr>
    </w:p>
    <w:p w14:paraId="400F44EC" w14:textId="77777777" w:rsidR="002D4BE8" w:rsidRPr="002D4BE8" w:rsidRDefault="002D4BE8">
      <w:pPr>
        <w:ind w:left="104"/>
        <w:rPr>
          <w:rFonts w:ascii="Calibri" w:hAnsi="Calibri" w:cs="Calibri"/>
          <w:sz w:val="22"/>
          <w:szCs w:val="22"/>
        </w:rPr>
      </w:pPr>
      <w:r w:rsidRPr="002D4BE8">
        <w:rPr>
          <w:rFonts w:ascii="Calibri" w:hAnsi="Calibri" w:cs="Calibri"/>
          <w:sz w:val="22"/>
          <w:szCs w:val="22"/>
        </w:rPr>
        <w:t>Baran Foreman</w:t>
      </w:r>
    </w:p>
    <w:p w14:paraId="68AD4CF5" w14:textId="7C220463" w:rsidR="00031F35" w:rsidRPr="002D4BE8" w:rsidRDefault="002D4BE8">
      <w:pPr>
        <w:ind w:left="104"/>
      </w:pPr>
      <w:r w:rsidRPr="002D4BE8">
        <w:rPr>
          <w:i/>
          <w:spacing w:val="1"/>
        </w:rPr>
        <w:t>3</w:t>
      </w:r>
      <w:r w:rsidRPr="002D4BE8">
        <w:rPr>
          <w:i/>
        </w:rPr>
        <w:t>4 A</w:t>
      </w:r>
      <w:r w:rsidRPr="002D4BE8">
        <w:rPr>
          <w:i/>
          <w:spacing w:val="1"/>
        </w:rPr>
        <w:t>n</w:t>
      </w:r>
      <w:r w:rsidRPr="002D4BE8">
        <w:rPr>
          <w:i/>
        </w:rPr>
        <w:t>ywhere</w:t>
      </w:r>
      <w:r w:rsidRPr="002D4BE8">
        <w:rPr>
          <w:i/>
          <w:spacing w:val="-8"/>
        </w:rPr>
        <w:t xml:space="preserve"> </w:t>
      </w:r>
      <w:r w:rsidRPr="002D4BE8">
        <w:rPr>
          <w:i/>
        </w:rPr>
        <w:t>R</w:t>
      </w:r>
      <w:r w:rsidRPr="002D4BE8">
        <w:rPr>
          <w:i/>
          <w:spacing w:val="-1"/>
        </w:rPr>
        <w:t>o</w:t>
      </w:r>
      <w:r w:rsidRPr="002D4BE8">
        <w:rPr>
          <w:i/>
          <w:spacing w:val="1"/>
        </w:rPr>
        <w:t>a</w:t>
      </w:r>
      <w:r w:rsidRPr="002D4BE8">
        <w:rPr>
          <w:i/>
        </w:rPr>
        <w:t>d</w:t>
      </w:r>
    </w:p>
    <w:p w14:paraId="5B6E4186" w14:textId="77777777" w:rsidR="00031F35" w:rsidRPr="002D4BE8" w:rsidRDefault="002D4BE8">
      <w:pPr>
        <w:ind w:left="104"/>
      </w:pPr>
      <w:r w:rsidRPr="002D4BE8">
        <w:rPr>
          <w:i/>
          <w:spacing w:val="-1"/>
        </w:rPr>
        <w:t>C</w:t>
      </w:r>
      <w:r w:rsidRPr="002D4BE8">
        <w:rPr>
          <w:i/>
          <w:spacing w:val="1"/>
        </w:rPr>
        <w:t>o</w:t>
      </w:r>
      <w:r w:rsidRPr="002D4BE8">
        <w:rPr>
          <w:i/>
        </w:rPr>
        <w:t>v</w:t>
      </w:r>
      <w:r w:rsidRPr="002D4BE8">
        <w:rPr>
          <w:i/>
          <w:spacing w:val="1"/>
        </w:rPr>
        <w:t>en</w:t>
      </w:r>
      <w:r w:rsidRPr="002D4BE8">
        <w:rPr>
          <w:i/>
        </w:rPr>
        <w:t>t</w:t>
      </w:r>
      <w:r w:rsidRPr="002D4BE8">
        <w:rPr>
          <w:i/>
          <w:spacing w:val="-1"/>
        </w:rPr>
        <w:t>r</w:t>
      </w:r>
      <w:r w:rsidRPr="002D4BE8">
        <w:rPr>
          <w:i/>
        </w:rPr>
        <w:t>y</w:t>
      </w:r>
    </w:p>
    <w:p w14:paraId="2FD48873" w14:textId="77777777" w:rsidR="00031F35" w:rsidRPr="002D4BE8" w:rsidRDefault="002D4BE8">
      <w:pPr>
        <w:ind w:left="104"/>
      </w:pPr>
      <w:r w:rsidRPr="002D4BE8">
        <w:rPr>
          <w:i/>
          <w:spacing w:val="-1"/>
        </w:rPr>
        <w:t>C</w:t>
      </w:r>
      <w:r w:rsidRPr="002D4BE8">
        <w:rPr>
          <w:i/>
        </w:rPr>
        <w:t>V6</w:t>
      </w:r>
      <w:r w:rsidRPr="002D4BE8">
        <w:rPr>
          <w:i/>
          <w:spacing w:val="-3"/>
        </w:rPr>
        <w:t xml:space="preserve"> </w:t>
      </w:r>
      <w:r w:rsidRPr="002D4BE8">
        <w:rPr>
          <w:i/>
          <w:spacing w:val="1"/>
        </w:rPr>
        <w:t>7</w:t>
      </w:r>
      <w:r w:rsidRPr="002D4BE8">
        <w:rPr>
          <w:i/>
        </w:rPr>
        <w:t>RF</w:t>
      </w:r>
    </w:p>
    <w:p w14:paraId="0783644B" w14:textId="77777777" w:rsidR="00031F35" w:rsidRPr="002D4BE8" w:rsidRDefault="00031F35">
      <w:pPr>
        <w:spacing w:before="11" w:line="220" w:lineRule="exact"/>
        <w:rPr>
          <w:sz w:val="22"/>
          <w:szCs w:val="22"/>
        </w:rPr>
      </w:pPr>
    </w:p>
    <w:p w14:paraId="56AB53C8" w14:textId="77777777" w:rsidR="00031F35" w:rsidRPr="002D4BE8" w:rsidRDefault="002D4BE8">
      <w:pPr>
        <w:ind w:left="104"/>
      </w:pPr>
      <w:r w:rsidRPr="002D4BE8">
        <w:rPr>
          <w:i/>
        </w:rPr>
        <w:t>T:</w:t>
      </w:r>
      <w:r w:rsidRPr="002D4BE8">
        <w:rPr>
          <w:i/>
          <w:spacing w:val="-1"/>
        </w:rPr>
        <w:t xml:space="preserve"> </w:t>
      </w:r>
      <w:r w:rsidRPr="002D4BE8">
        <w:rPr>
          <w:i/>
          <w:spacing w:val="1"/>
        </w:rPr>
        <w:t>024</w:t>
      </w:r>
      <w:r w:rsidRPr="002D4BE8">
        <w:rPr>
          <w:i/>
          <w:spacing w:val="-1"/>
        </w:rPr>
        <w:t>7</w:t>
      </w:r>
      <w:r w:rsidRPr="002D4BE8">
        <w:rPr>
          <w:i/>
        </w:rPr>
        <w:t>6</w:t>
      </w:r>
      <w:r w:rsidRPr="002D4BE8">
        <w:rPr>
          <w:i/>
          <w:spacing w:val="-4"/>
        </w:rPr>
        <w:t xml:space="preserve"> </w:t>
      </w:r>
      <w:r w:rsidRPr="002D4BE8">
        <w:rPr>
          <w:i/>
          <w:spacing w:val="-1"/>
        </w:rPr>
        <w:t>8</w:t>
      </w:r>
      <w:r w:rsidRPr="002D4BE8">
        <w:rPr>
          <w:i/>
          <w:spacing w:val="1"/>
        </w:rPr>
        <w:t>8</w:t>
      </w:r>
      <w:r w:rsidRPr="002D4BE8">
        <w:rPr>
          <w:i/>
        </w:rPr>
        <w:t>8</w:t>
      </w:r>
      <w:r w:rsidRPr="002D4BE8">
        <w:rPr>
          <w:i/>
          <w:spacing w:val="-2"/>
        </w:rPr>
        <w:t xml:space="preserve"> </w:t>
      </w:r>
      <w:r w:rsidRPr="002D4BE8">
        <w:rPr>
          <w:i/>
          <w:spacing w:val="-1"/>
        </w:rPr>
        <w:t>5</w:t>
      </w:r>
      <w:r w:rsidRPr="002D4BE8">
        <w:rPr>
          <w:i/>
          <w:spacing w:val="1"/>
        </w:rPr>
        <w:t>54</w:t>
      </w:r>
      <w:r w:rsidRPr="002D4BE8">
        <w:rPr>
          <w:i/>
        </w:rPr>
        <w:t>4</w:t>
      </w:r>
    </w:p>
    <w:p w14:paraId="05BA04E3" w14:textId="77777777" w:rsidR="00031F35" w:rsidRPr="002D4BE8" w:rsidRDefault="002D4BE8">
      <w:pPr>
        <w:spacing w:line="220" w:lineRule="exact"/>
        <w:ind w:left="104"/>
      </w:pPr>
      <w:r w:rsidRPr="002D4BE8">
        <w:rPr>
          <w:i/>
        </w:rPr>
        <w:t>M:</w:t>
      </w:r>
      <w:r w:rsidRPr="002D4BE8">
        <w:rPr>
          <w:i/>
          <w:spacing w:val="-1"/>
        </w:rPr>
        <w:t xml:space="preserve"> </w:t>
      </w:r>
      <w:r w:rsidRPr="002D4BE8">
        <w:rPr>
          <w:i/>
          <w:spacing w:val="1"/>
        </w:rPr>
        <w:t>088</w:t>
      </w:r>
      <w:r w:rsidRPr="002D4BE8">
        <w:rPr>
          <w:i/>
        </w:rPr>
        <w:t>7</w:t>
      </w:r>
      <w:r w:rsidRPr="002D4BE8">
        <w:rPr>
          <w:i/>
          <w:spacing w:val="-4"/>
        </w:rPr>
        <w:t xml:space="preserve"> </w:t>
      </w:r>
      <w:r w:rsidRPr="002D4BE8">
        <w:rPr>
          <w:i/>
          <w:spacing w:val="1"/>
        </w:rPr>
        <w:t>22</w:t>
      </w:r>
      <w:r w:rsidRPr="002D4BE8">
        <w:rPr>
          <w:i/>
        </w:rPr>
        <w:t>2</w:t>
      </w:r>
      <w:r w:rsidRPr="002D4BE8">
        <w:rPr>
          <w:i/>
          <w:spacing w:val="-4"/>
        </w:rPr>
        <w:t xml:space="preserve"> </w:t>
      </w:r>
      <w:r w:rsidRPr="002D4BE8">
        <w:rPr>
          <w:i/>
          <w:spacing w:val="1"/>
        </w:rPr>
        <w:t>9</w:t>
      </w:r>
      <w:r w:rsidRPr="002D4BE8">
        <w:rPr>
          <w:i/>
          <w:spacing w:val="-1"/>
        </w:rPr>
        <w:t>9</w:t>
      </w:r>
      <w:r w:rsidRPr="002D4BE8">
        <w:rPr>
          <w:i/>
          <w:spacing w:val="1"/>
        </w:rPr>
        <w:t>9</w:t>
      </w:r>
      <w:r w:rsidRPr="002D4BE8">
        <w:rPr>
          <w:i/>
        </w:rPr>
        <w:t>9</w:t>
      </w:r>
    </w:p>
    <w:p w14:paraId="4C5A3B27" w14:textId="310BBFC1" w:rsidR="00031F35" w:rsidRPr="002D4BE8" w:rsidRDefault="002D4BE8">
      <w:pPr>
        <w:ind w:left="104" w:right="-50"/>
      </w:pPr>
      <w:r w:rsidRPr="002D4BE8">
        <w:rPr>
          <w:i/>
          <w:spacing w:val="1"/>
        </w:rPr>
        <w:t>E</w:t>
      </w:r>
      <w:r w:rsidRPr="002D4BE8">
        <w:rPr>
          <w:i/>
        </w:rPr>
        <w:t>:</w:t>
      </w:r>
      <w:r w:rsidRPr="002D4BE8">
        <w:rPr>
          <w:i/>
          <w:spacing w:val="-2"/>
        </w:rPr>
        <w:t xml:space="preserve"> </w:t>
      </w:r>
      <w:r w:rsidRPr="002D4BE8">
        <w:rPr>
          <w:i/>
          <w:spacing w:val="-49"/>
        </w:rPr>
        <w:t xml:space="preserve"> </w:t>
      </w:r>
      <w:r w:rsidRPr="002D4BE8">
        <w:rPr>
          <w:i/>
          <w:u w:val="single" w:color="0000FF"/>
        </w:rPr>
        <w:t>baran@gmail.com</w:t>
      </w:r>
    </w:p>
    <w:p w14:paraId="3C9C13F8" w14:textId="77777777" w:rsidR="00031F35" w:rsidRPr="002D4BE8" w:rsidRDefault="00031F35">
      <w:pPr>
        <w:spacing w:before="11" w:line="220" w:lineRule="exact"/>
        <w:rPr>
          <w:sz w:val="22"/>
          <w:szCs w:val="22"/>
        </w:rPr>
      </w:pPr>
    </w:p>
    <w:p w14:paraId="4AB6F1E7" w14:textId="77777777" w:rsidR="00031F35" w:rsidRPr="002D4BE8" w:rsidRDefault="002D4BE8">
      <w:pPr>
        <w:ind w:left="104"/>
      </w:pPr>
      <w:r w:rsidRPr="002D4BE8">
        <w:rPr>
          <w:i/>
        </w:rPr>
        <w:t>DO</w:t>
      </w:r>
      <w:r w:rsidRPr="002D4BE8">
        <w:rPr>
          <w:i/>
          <w:spacing w:val="1"/>
        </w:rPr>
        <w:t>B</w:t>
      </w:r>
      <w:r w:rsidRPr="002D4BE8">
        <w:rPr>
          <w:i/>
        </w:rPr>
        <w:t>:</w:t>
      </w:r>
      <w:r w:rsidRPr="002D4BE8">
        <w:rPr>
          <w:i/>
          <w:spacing w:val="-4"/>
        </w:rPr>
        <w:t xml:space="preserve"> </w:t>
      </w:r>
      <w:r w:rsidRPr="002D4BE8">
        <w:rPr>
          <w:i/>
          <w:spacing w:val="1"/>
        </w:rPr>
        <w:t>12</w:t>
      </w:r>
      <w:r w:rsidRPr="002D4BE8">
        <w:rPr>
          <w:i/>
        </w:rPr>
        <w:t>/</w:t>
      </w:r>
      <w:r w:rsidRPr="002D4BE8">
        <w:rPr>
          <w:i/>
          <w:spacing w:val="3"/>
        </w:rPr>
        <w:t>0</w:t>
      </w:r>
      <w:r w:rsidRPr="002D4BE8">
        <w:rPr>
          <w:i/>
          <w:spacing w:val="1"/>
        </w:rPr>
        <w:t>9</w:t>
      </w:r>
      <w:r w:rsidRPr="002D4BE8">
        <w:rPr>
          <w:i/>
        </w:rPr>
        <w:t>/</w:t>
      </w:r>
      <w:r w:rsidRPr="002D4BE8">
        <w:rPr>
          <w:i/>
          <w:spacing w:val="-1"/>
        </w:rPr>
        <w:t>1</w:t>
      </w:r>
      <w:r w:rsidRPr="002D4BE8">
        <w:rPr>
          <w:i/>
          <w:spacing w:val="1"/>
        </w:rPr>
        <w:t>98</w:t>
      </w:r>
      <w:r w:rsidRPr="002D4BE8">
        <w:rPr>
          <w:i/>
        </w:rPr>
        <w:t>5</w:t>
      </w:r>
    </w:p>
    <w:p w14:paraId="676AF877" w14:textId="77777777" w:rsidR="00031F35" w:rsidRPr="002D4BE8" w:rsidRDefault="002D4BE8">
      <w:pPr>
        <w:ind w:left="104"/>
      </w:pPr>
      <w:r w:rsidRPr="002D4BE8">
        <w:rPr>
          <w:i/>
        </w:rPr>
        <w:t>Dr</w:t>
      </w:r>
      <w:r w:rsidRPr="002D4BE8">
        <w:rPr>
          <w:i/>
          <w:spacing w:val="-1"/>
        </w:rPr>
        <w:t>i</w:t>
      </w:r>
      <w:r w:rsidRPr="002D4BE8">
        <w:rPr>
          <w:i/>
        </w:rPr>
        <w:t>vi</w:t>
      </w:r>
      <w:r w:rsidRPr="002D4BE8">
        <w:rPr>
          <w:i/>
          <w:spacing w:val="1"/>
        </w:rPr>
        <w:t>n</w:t>
      </w:r>
      <w:r w:rsidRPr="002D4BE8">
        <w:rPr>
          <w:i/>
        </w:rPr>
        <w:t>g</w:t>
      </w:r>
      <w:r w:rsidRPr="002D4BE8">
        <w:rPr>
          <w:i/>
          <w:spacing w:val="-5"/>
        </w:rPr>
        <w:t xml:space="preserve"> </w:t>
      </w:r>
      <w:r w:rsidRPr="002D4BE8">
        <w:rPr>
          <w:i/>
        </w:rPr>
        <w:t>lice</w:t>
      </w:r>
      <w:r w:rsidRPr="002D4BE8">
        <w:rPr>
          <w:i/>
          <w:spacing w:val="1"/>
        </w:rPr>
        <w:t>n</w:t>
      </w:r>
      <w:r w:rsidRPr="002D4BE8">
        <w:rPr>
          <w:i/>
          <w:spacing w:val="-1"/>
        </w:rPr>
        <w:t>s</w:t>
      </w:r>
      <w:r w:rsidRPr="002D4BE8">
        <w:rPr>
          <w:i/>
        </w:rPr>
        <w:t>e:</w:t>
      </w:r>
      <w:r w:rsidRPr="002D4BE8">
        <w:rPr>
          <w:i/>
          <w:spacing w:val="45"/>
        </w:rPr>
        <w:t xml:space="preserve"> </w:t>
      </w:r>
      <w:r w:rsidRPr="002D4BE8">
        <w:rPr>
          <w:i/>
        </w:rPr>
        <w:t>Yes</w:t>
      </w:r>
    </w:p>
    <w:p w14:paraId="0DCAED5C" w14:textId="77777777" w:rsidR="00031F35" w:rsidRPr="002D4BE8" w:rsidRDefault="002D4BE8">
      <w:pPr>
        <w:ind w:left="104"/>
      </w:pPr>
      <w:r w:rsidRPr="002D4BE8">
        <w:rPr>
          <w:i/>
          <w:spacing w:val="-1"/>
        </w:rPr>
        <w:t>N</w:t>
      </w:r>
      <w:r w:rsidRPr="002D4BE8">
        <w:rPr>
          <w:i/>
          <w:spacing w:val="1"/>
        </w:rPr>
        <w:t>a</w:t>
      </w:r>
      <w:r w:rsidRPr="002D4BE8">
        <w:rPr>
          <w:i/>
        </w:rPr>
        <w:t>ti</w:t>
      </w:r>
      <w:r w:rsidRPr="002D4BE8">
        <w:rPr>
          <w:i/>
          <w:spacing w:val="1"/>
        </w:rPr>
        <w:t>ona</w:t>
      </w:r>
      <w:r w:rsidRPr="002D4BE8">
        <w:rPr>
          <w:i/>
        </w:rPr>
        <w:t>lity:</w:t>
      </w:r>
      <w:r w:rsidRPr="002D4BE8">
        <w:rPr>
          <w:i/>
          <w:spacing w:val="-9"/>
        </w:rPr>
        <w:t xml:space="preserve"> </w:t>
      </w:r>
      <w:r w:rsidRPr="002D4BE8">
        <w:rPr>
          <w:i/>
        </w:rPr>
        <w:t>B</w:t>
      </w:r>
      <w:r w:rsidRPr="002D4BE8">
        <w:rPr>
          <w:i/>
          <w:spacing w:val="-1"/>
        </w:rPr>
        <w:t>r</w:t>
      </w:r>
      <w:r w:rsidRPr="002D4BE8">
        <w:rPr>
          <w:i/>
        </w:rPr>
        <w:t>iti</w:t>
      </w:r>
      <w:r w:rsidRPr="002D4BE8">
        <w:rPr>
          <w:i/>
          <w:spacing w:val="-1"/>
        </w:rPr>
        <w:t>s</w:t>
      </w:r>
      <w:r w:rsidRPr="002D4BE8">
        <w:rPr>
          <w:i/>
        </w:rPr>
        <w:t>h</w:t>
      </w:r>
    </w:p>
    <w:p w14:paraId="3D00AD20" w14:textId="77777777" w:rsidR="00031F35" w:rsidRPr="002D4BE8" w:rsidRDefault="002D4BE8">
      <w:pPr>
        <w:spacing w:before="33"/>
        <w:ind w:left="194"/>
      </w:pPr>
      <w:r w:rsidRPr="002D4BE8">
        <w:br w:type="column"/>
      </w:r>
      <w:r w:rsidRPr="002D4BE8">
        <w:rPr>
          <w:spacing w:val="4"/>
        </w:rPr>
        <w:t>W</w:t>
      </w:r>
      <w:r w:rsidRPr="002D4BE8">
        <w:rPr>
          <w:spacing w:val="3"/>
        </w:rPr>
        <w:t>e</w:t>
      </w:r>
      <w:r w:rsidRPr="002D4BE8">
        <w:rPr>
          <w:spacing w:val="2"/>
        </w:rPr>
        <w:t>l</w:t>
      </w:r>
      <w:r w:rsidRPr="002D4BE8">
        <w:t>l</w:t>
      </w:r>
      <w:r w:rsidRPr="002D4BE8">
        <w:rPr>
          <w:spacing w:val="1"/>
        </w:rPr>
        <w:t xml:space="preserve"> </w:t>
      </w:r>
      <w:r w:rsidRPr="002D4BE8">
        <w:rPr>
          <w:spacing w:val="3"/>
        </w:rPr>
        <w:t>pr</w:t>
      </w:r>
      <w:r w:rsidRPr="002D4BE8">
        <w:rPr>
          <w:spacing w:val="5"/>
        </w:rPr>
        <w:t>e</w:t>
      </w:r>
      <w:r w:rsidRPr="002D4BE8">
        <w:rPr>
          <w:spacing w:val="2"/>
        </w:rPr>
        <w:t>s</w:t>
      </w:r>
      <w:r w:rsidRPr="002D4BE8">
        <w:rPr>
          <w:spacing w:val="5"/>
        </w:rPr>
        <w:t>e</w:t>
      </w:r>
      <w:r w:rsidRPr="002D4BE8">
        <w:rPr>
          <w:spacing w:val="3"/>
        </w:rPr>
        <w:t>n</w:t>
      </w:r>
      <w:r w:rsidRPr="002D4BE8">
        <w:rPr>
          <w:spacing w:val="2"/>
        </w:rPr>
        <w:t>t</w:t>
      </w:r>
      <w:r w:rsidRPr="002D4BE8">
        <w:rPr>
          <w:spacing w:val="3"/>
        </w:rPr>
        <w:t>e</w:t>
      </w:r>
      <w:r w:rsidRPr="002D4BE8">
        <w:t>d</w:t>
      </w:r>
      <w:r w:rsidRPr="002D4BE8">
        <w:rPr>
          <w:spacing w:val="-2"/>
        </w:rPr>
        <w:t xml:space="preserve"> </w:t>
      </w:r>
      <w:r w:rsidRPr="002D4BE8">
        <w:rPr>
          <w:spacing w:val="5"/>
        </w:rPr>
        <w:t>a</w:t>
      </w:r>
      <w:r w:rsidRPr="002D4BE8">
        <w:rPr>
          <w:spacing w:val="1"/>
        </w:rPr>
        <w:t>n</w:t>
      </w:r>
      <w:r w:rsidRPr="002D4BE8">
        <w:t>d</w:t>
      </w:r>
      <w:r w:rsidRPr="002D4BE8">
        <w:rPr>
          <w:spacing w:val="3"/>
        </w:rPr>
        <w:t xml:space="preserve"> a</w:t>
      </w:r>
      <w:r w:rsidRPr="002D4BE8">
        <w:rPr>
          <w:spacing w:val="5"/>
        </w:rPr>
        <w:t>r</w:t>
      </w:r>
      <w:r w:rsidRPr="002D4BE8">
        <w:rPr>
          <w:spacing w:val="2"/>
        </w:rPr>
        <w:t>ti</w:t>
      </w:r>
      <w:r w:rsidRPr="002D4BE8">
        <w:rPr>
          <w:spacing w:val="5"/>
        </w:rPr>
        <w:t>c</w:t>
      </w:r>
      <w:r w:rsidRPr="002D4BE8">
        <w:rPr>
          <w:spacing w:val="3"/>
        </w:rPr>
        <w:t>u</w:t>
      </w:r>
      <w:r w:rsidRPr="002D4BE8">
        <w:rPr>
          <w:spacing w:val="4"/>
        </w:rPr>
        <w:t>l</w:t>
      </w:r>
      <w:r w:rsidRPr="002D4BE8">
        <w:rPr>
          <w:spacing w:val="3"/>
        </w:rPr>
        <w:t>a</w:t>
      </w:r>
      <w:r w:rsidRPr="002D4BE8">
        <w:rPr>
          <w:spacing w:val="2"/>
        </w:rPr>
        <w:t>t</w:t>
      </w:r>
      <w:r w:rsidRPr="002D4BE8">
        <w:rPr>
          <w:spacing w:val="3"/>
        </w:rPr>
        <w:t>e</w:t>
      </w:r>
      <w:r w:rsidRPr="002D4BE8">
        <w:t>.</w:t>
      </w:r>
    </w:p>
    <w:p w14:paraId="5DFE8222" w14:textId="77777777" w:rsidR="00031F35" w:rsidRPr="002D4BE8" w:rsidRDefault="002D4BE8">
      <w:pPr>
        <w:spacing w:before="32" w:line="270" w:lineRule="auto"/>
        <w:ind w:left="192" w:right="147" w:firstLine="2"/>
      </w:pPr>
      <w:r w:rsidRPr="002D4BE8">
        <w:rPr>
          <w:spacing w:val="3"/>
        </w:rPr>
        <w:t>E</w:t>
      </w:r>
      <w:r w:rsidRPr="002D4BE8">
        <w:rPr>
          <w:spacing w:val="1"/>
        </w:rPr>
        <w:t>x</w:t>
      </w:r>
      <w:r w:rsidRPr="002D4BE8">
        <w:rPr>
          <w:spacing w:val="3"/>
        </w:rPr>
        <w:t>pe</w:t>
      </w:r>
      <w:r w:rsidRPr="002D4BE8">
        <w:rPr>
          <w:spacing w:val="5"/>
        </w:rPr>
        <w:t>r</w:t>
      </w:r>
      <w:r w:rsidRPr="002D4BE8">
        <w:rPr>
          <w:spacing w:val="2"/>
        </w:rPr>
        <w:t>i</w:t>
      </w:r>
      <w:r w:rsidRPr="002D4BE8">
        <w:rPr>
          <w:spacing w:val="5"/>
        </w:rPr>
        <w:t>e</w:t>
      </w:r>
      <w:r w:rsidRPr="002D4BE8">
        <w:rPr>
          <w:spacing w:val="1"/>
        </w:rPr>
        <w:t>n</w:t>
      </w:r>
      <w:r w:rsidRPr="002D4BE8">
        <w:rPr>
          <w:spacing w:val="5"/>
        </w:rPr>
        <w:t>c</w:t>
      </w:r>
      <w:r w:rsidRPr="002D4BE8">
        <w:t>e</w:t>
      </w:r>
      <w:r w:rsidRPr="002D4BE8">
        <w:rPr>
          <w:spacing w:val="-4"/>
        </w:rPr>
        <w:t xml:space="preserve"> </w:t>
      </w:r>
      <w:r w:rsidRPr="002D4BE8">
        <w:rPr>
          <w:spacing w:val="6"/>
        </w:rPr>
        <w:t>o</w:t>
      </w:r>
      <w:r w:rsidRPr="002D4BE8">
        <w:t>f</w:t>
      </w:r>
      <w:r w:rsidRPr="002D4BE8">
        <w:rPr>
          <w:spacing w:val="1"/>
        </w:rPr>
        <w:t xml:space="preserve"> </w:t>
      </w:r>
      <w:r w:rsidRPr="002D4BE8">
        <w:rPr>
          <w:spacing w:val="3"/>
        </w:rPr>
        <w:t>a</w:t>
      </w:r>
      <w:r w:rsidRPr="002D4BE8">
        <w:rPr>
          <w:spacing w:val="6"/>
        </w:rPr>
        <w:t>d</w:t>
      </w:r>
      <w:r w:rsidRPr="002D4BE8">
        <w:rPr>
          <w:spacing w:val="1"/>
        </w:rPr>
        <w:t>v</w:t>
      </w:r>
      <w:r w:rsidRPr="002D4BE8">
        <w:rPr>
          <w:spacing w:val="8"/>
        </w:rPr>
        <w:t>i</w:t>
      </w:r>
      <w:r w:rsidRPr="002D4BE8">
        <w:rPr>
          <w:spacing w:val="2"/>
        </w:rPr>
        <w:t>s</w:t>
      </w:r>
      <w:r w:rsidRPr="002D4BE8">
        <w:rPr>
          <w:spacing w:val="4"/>
        </w:rPr>
        <w:t>i</w:t>
      </w:r>
      <w:r w:rsidRPr="002D4BE8">
        <w:rPr>
          <w:spacing w:val="3"/>
        </w:rPr>
        <w:t>n</w:t>
      </w:r>
      <w:r w:rsidRPr="002D4BE8">
        <w:t>g</w:t>
      </w:r>
      <w:r w:rsidRPr="002D4BE8">
        <w:rPr>
          <w:spacing w:val="-3"/>
        </w:rPr>
        <w:t xml:space="preserve"> </w:t>
      </w:r>
      <w:r w:rsidRPr="002D4BE8">
        <w:rPr>
          <w:spacing w:val="3"/>
        </w:rPr>
        <w:t>p</w:t>
      </w:r>
      <w:r w:rsidRPr="002D4BE8">
        <w:rPr>
          <w:spacing w:val="5"/>
        </w:rPr>
        <w:t>a</w:t>
      </w:r>
      <w:r w:rsidRPr="002D4BE8">
        <w:rPr>
          <w:spacing w:val="4"/>
        </w:rPr>
        <w:t>t</w:t>
      </w:r>
      <w:r w:rsidRPr="002D4BE8">
        <w:rPr>
          <w:spacing w:val="2"/>
        </w:rPr>
        <w:t>i</w:t>
      </w:r>
      <w:r w:rsidRPr="002D4BE8">
        <w:rPr>
          <w:spacing w:val="5"/>
        </w:rPr>
        <w:t>e</w:t>
      </w:r>
      <w:r w:rsidRPr="002D4BE8">
        <w:rPr>
          <w:spacing w:val="1"/>
        </w:rPr>
        <w:t>n</w:t>
      </w:r>
      <w:r w:rsidRPr="002D4BE8">
        <w:rPr>
          <w:spacing w:val="4"/>
        </w:rPr>
        <w:t>t</w:t>
      </w:r>
      <w:r w:rsidRPr="002D4BE8">
        <w:t>s</w:t>
      </w:r>
      <w:r w:rsidRPr="002D4BE8">
        <w:rPr>
          <w:spacing w:val="-2"/>
        </w:rPr>
        <w:t xml:space="preserve"> </w:t>
      </w:r>
      <w:r w:rsidRPr="002D4BE8">
        <w:rPr>
          <w:spacing w:val="6"/>
        </w:rPr>
        <w:t>o</w:t>
      </w:r>
      <w:r w:rsidRPr="002D4BE8">
        <w:t>n</w:t>
      </w:r>
      <w:r w:rsidRPr="002D4BE8">
        <w:rPr>
          <w:spacing w:val="2"/>
        </w:rPr>
        <w:t xml:space="preserve"> </w:t>
      </w:r>
      <w:r w:rsidRPr="002D4BE8">
        <w:rPr>
          <w:spacing w:val="3"/>
        </w:rPr>
        <w:t>d</w:t>
      </w:r>
      <w:r w:rsidRPr="002D4BE8">
        <w:rPr>
          <w:spacing w:val="2"/>
        </w:rPr>
        <w:t>i</w:t>
      </w:r>
      <w:r w:rsidRPr="002D4BE8">
        <w:rPr>
          <w:spacing w:val="5"/>
        </w:rPr>
        <w:t>e</w:t>
      </w:r>
      <w:r w:rsidRPr="002D4BE8">
        <w:rPr>
          <w:spacing w:val="2"/>
        </w:rPr>
        <w:t>t</w:t>
      </w:r>
      <w:r w:rsidRPr="002D4BE8">
        <w:t>,</w:t>
      </w:r>
      <w:r w:rsidRPr="002D4BE8">
        <w:rPr>
          <w:spacing w:val="2"/>
        </w:rPr>
        <w:t xml:space="preserve"> </w:t>
      </w:r>
      <w:r w:rsidRPr="002D4BE8">
        <w:rPr>
          <w:spacing w:val="3"/>
        </w:rPr>
        <w:t>b</w:t>
      </w:r>
      <w:r w:rsidRPr="002D4BE8">
        <w:rPr>
          <w:spacing w:val="5"/>
        </w:rPr>
        <w:t>r</w:t>
      </w:r>
      <w:r w:rsidRPr="002D4BE8">
        <w:rPr>
          <w:spacing w:val="1"/>
        </w:rPr>
        <w:t>u</w:t>
      </w:r>
      <w:r w:rsidRPr="002D4BE8">
        <w:rPr>
          <w:spacing w:val="4"/>
        </w:rPr>
        <w:t>s</w:t>
      </w:r>
      <w:r w:rsidRPr="002D4BE8">
        <w:rPr>
          <w:spacing w:val="3"/>
        </w:rPr>
        <w:t>h</w:t>
      </w:r>
      <w:r w:rsidRPr="002D4BE8">
        <w:rPr>
          <w:spacing w:val="4"/>
        </w:rPr>
        <w:t>i</w:t>
      </w:r>
      <w:r w:rsidRPr="002D4BE8">
        <w:rPr>
          <w:spacing w:val="1"/>
        </w:rPr>
        <w:t>n</w:t>
      </w:r>
      <w:r w:rsidRPr="002D4BE8">
        <w:t>g</w:t>
      </w:r>
      <w:r w:rsidRPr="002D4BE8">
        <w:rPr>
          <w:spacing w:val="1"/>
        </w:rPr>
        <w:t xml:space="preserve"> </w:t>
      </w:r>
      <w:r w:rsidRPr="002D4BE8">
        <w:t>&amp;</w:t>
      </w:r>
      <w:r w:rsidRPr="002D4BE8">
        <w:rPr>
          <w:spacing w:val="1"/>
        </w:rPr>
        <w:t xml:space="preserve"> </w:t>
      </w:r>
      <w:r w:rsidRPr="002D4BE8">
        <w:rPr>
          <w:spacing w:val="3"/>
        </w:rPr>
        <w:t>o</w:t>
      </w:r>
      <w:r w:rsidRPr="002D4BE8">
        <w:rPr>
          <w:spacing w:val="4"/>
        </w:rPr>
        <w:t>t</w:t>
      </w:r>
      <w:r w:rsidRPr="002D4BE8">
        <w:rPr>
          <w:spacing w:val="3"/>
        </w:rPr>
        <w:t>he</w:t>
      </w:r>
      <w:r w:rsidRPr="002D4BE8">
        <w:t>r</w:t>
      </w:r>
      <w:r w:rsidRPr="002D4BE8">
        <w:rPr>
          <w:spacing w:val="2"/>
        </w:rPr>
        <w:t xml:space="preserve"> </w:t>
      </w:r>
      <w:r w:rsidRPr="002D4BE8">
        <w:rPr>
          <w:spacing w:val="3"/>
        </w:rPr>
        <w:t>a</w:t>
      </w:r>
      <w:r w:rsidRPr="002D4BE8">
        <w:rPr>
          <w:spacing w:val="2"/>
        </w:rPr>
        <w:t>s</w:t>
      </w:r>
      <w:r w:rsidRPr="002D4BE8">
        <w:rPr>
          <w:spacing w:val="3"/>
        </w:rPr>
        <w:t>p</w:t>
      </w:r>
      <w:r w:rsidRPr="002D4BE8">
        <w:rPr>
          <w:spacing w:val="5"/>
        </w:rPr>
        <w:t>e</w:t>
      </w:r>
      <w:r w:rsidRPr="002D4BE8">
        <w:rPr>
          <w:spacing w:val="3"/>
        </w:rPr>
        <w:t>c</w:t>
      </w:r>
      <w:r w:rsidRPr="002D4BE8">
        <w:rPr>
          <w:spacing w:val="4"/>
        </w:rPr>
        <w:t>t</w:t>
      </w:r>
      <w:r w:rsidRPr="002D4BE8">
        <w:t>s</w:t>
      </w:r>
      <w:r w:rsidRPr="002D4BE8">
        <w:rPr>
          <w:spacing w:val="-2"/>
        </w:rPr>
        <w:t xml:space="preserve"> </w:t>
      </w:r>
      <w:r w:rsidRPr="002D4BE8">
        <w:rPr>
          <w:spacing w:val="6"/>
        </w:rPr>
        <w:t>o</w:t>
      </w:r>
      <w:r w:rsidRPr="002D4BE8">
        <w:t>f</w:t>
      </w:r>
      <w:r w:rsidRPr="002D4BE8">
        <w:rPr>
          <w:spacing w:val="1"/>
        </w:rPr>
        <w:t xml:space="preserve"> </w:t>
      </w:r>
      <w:r w:rsidRPr="002D4BE8">
        <w:rPr>
          <w:spacing w:val="3"/>
        </w:rPr>
        <w:t>d</w:t>
      </w:r>
      <w:r w:rsidRPr="002D4BE8">
        <w:rPr>
          <w:spacing w:val="5"/>
        </w:rPr>
        <w:t>e</w:t>
      </w:r>
      <w:r w:rsidRPr="002D4BE8">
        <w:rPr>
          <w:spacing w:val="1"/>
        </w:rPr>
        <w:t>n</w:t>
      </w:r>
      <w:r w:rsidRPr="002D4BE8">
        <w:rPr>
          <w:spacing w:val="4"/>
        </w:rPr>
        <w:t>t</w:t>
      </w:r>
      <w:r w:rsidRPr="002D4BE8">
        <w:rPr>
          <w:spacing w:val="3"/>
        </w:rPr>
        <w:t>a</w:t>
      </w:r>
      <w:r w:rsidRPr="002D4BE8">
        <w:t xml:space="preserve">l </w:t>
      </w:r>
      <w:r w:rsidRPr="002D4BE8">
        <w:rPr>
          <w:spacing w:val="5"/>
        </w:rPr>
        <w:t>c</w:t>
      </w:r>
      <w:r w:rsidRPr="002D4BE8">
        <w:rPr>
          <w:spacing w:val="3"/>
        </w:rPr>
        <w:t>are</w:t>
      </w:r>
      <w:r w:rsidRPr="002D4BE8">
        <w:t>. Ke</w:t>
      </w:r>
      <w:r w:rsidRPr="002D4BE8">
        <w:rPr>
          <w:spacing w:val="1"/>
        </w:rPr>
        <w:t>ep</w:t>
      </w:r>
      <w:r w:rsidRPr="002D4BE8">
        <w:t>i</w:t>
      </w:r>
      <w:r w:rsidRPr="002D4BE8">
        <w:rPr>
          <w:spacing w:val="-1"/>
        </w:rPr>
        <w:t>n</w:t>
      </w:r>
      <w:r w:rsidRPr="002D4BE8">
        <w:t>g</w:t>
      </w:r>
      <w:r w:rsidRPr="002D4BE8">
        <w:rPr>
          <w:spacing w:val="-6"/>
        </w:rPr>
        <w:t xml:space="preserve"> </w:t>
      </w:r>
      <w:r w:rsidRPr="002D4BE8">
        <w:rPr>
          <w:spacing w:val="-1"/>
        </w:rPr>
        <w:t>u</w:t>
      </w:r>
      <w:r w:rsidRPr="002D4BE8">
        <w:t>p</w:t>
      </w:r>
      <w:r w:rsidRPr="002D4BE8">
        <w:rPr>
          <w:spacing w:val="-1"/>
        </w:rPr>
        <w:t xml:space="preserve"> </w:t>
      </w:r>
      <w:r w:rsidRPr="002D4BE8">
        <w:t>to</w:t>
      </w:r>
      <w:r w:rsidRPr="002D4BE8">
        <w:rPr>
          <w:spacing w:val="-1"/>
        </w:rPr>
        <w:t xml:space="preserve"> </w:t>
      </w:r>
      <w:r w:rsidRPr="002D4BE8">
        <w:rPr>
          <w:spacing w:val="1"/>
        </w:rPr>
        <w:t>d</w:t>
      </w:r>
      <w:r w:rsidRPr="002D4BE8">
        <w:t xml:space="preserve">ate </w:t>
      </w:r>
      <w:r w:rsidRPr="002D4BE8">
        <w:rPr>
          <w:spacing w:val="-5"/>
        </w:rPr>
        <w:t>w</w:t>
      </w:r>
      <w:r w:rsidRPr="002D4BE8">
        <w:t>i</w:t>
      </w:r>
      <w:r w:rsidRPr="002D4BE8">
        <w:rPr>
          <w:spacing w:val="2"/>
        </w:rPr>
        <w:t>t</w:t>
      </w:r>
      <w:r w:rsidRPr="002D4BE8">
        <w:t>h</w:t>
      </w:r>
      <w:r w:rsidRPr="002D4BE8">
        <w:rPr>
          <w:spacing w:val="-5"/>
        </w:rPr>
        <w:t xml:space="preserve"> </w:t>
      </w:r>
      <w:r w:rsidRPr="002D4BE8">
        <w:t>t</w:t>
      </w:r>
      <w:r w:rsidRPr="002D4BE8">
        <w:rPr>
          <w:spacing w:val="-1"/>
        </w:rPr>
        <w:t>h</w:t>
      </w:r>
      <w:r w:rsidRPr="002D4BE8">
        <w:t>e</w:t>
      </w:r>
      <w:r w:rsidRPr="002D4BE8">
        <w:rPr>
          <w:spacing w:val="1"/>
        </w:rPr>
        <w:t xml:space="preserve"> </w:t>
      </w:r>
      <w:r w:rsidRPr="002D4BE8">
        <w:t>latest</w:t>
      </w:r>
      <w:r w:rsidRPr="002D4BE8">
        <w:rPr>
          <w:spacing w:val="-4"/>
        </w:rPr>
        <w:t xml:space="preserve"> </w:t>
      </w:r>
      <w:r w:rsidRPr="002D4BE8">
        <w:rPr>
          <w:spacing w:val="1"/>
        </w:rPr>
        <w:t>d</w:t>
      </w:r>
      <w:r w:rsidRPr="002D4BE8">
        <w:t>e</w:t>
      </w:r>
      <w:r w:rsidRPr="002D4BE8">
        <w:rPr>
          <w:spacing w:val="-1"/>
        </w:rPr>
        <w:t>v</w:t>
      </w:r>
      <w:r w:rsidRPr="002D4BE8">
        <w:t>el</w:t>
      </w:r>
      <w:r w:rsidRPr="002D4BE8">
        <w:rPr>
          <w:spacing w:val="1"/>
        </w:rPr>
        <w:t>o</w:t>
      </w:r>
      <w:r w:rsidRPr="002D4BE8">
        <w:rPr>
          <w:spacing w:val="3"/>
        </w:rPr>
        <w:t>p</w:t>
      </w:r>
      <w:r w:rsidRPr="002D4BE8">
        <w:rPr>
          <w:spacing w:val="-4"/>
        </w:rPr>
        <w:t>m</w:t>
      </w:r>
      <w:r w:rsidRPr="002D4BE8">
        <w:rPr>
          <w:spacing w:val="3"/>
        </w:rPr>
        <w:t>e</w:t>
      </w:r>
      <w:r w:rsidRPr="002D4BE8">
        <w:rPr>
          <w:spacing w:val="-1"/>
        </w:rPr>
        <w:t>n</w:t>
      </w:r>
      <w:r w:rsidRPr="002D4BE8">
        <w:t>ts</w:t>
      </w:r>
      <w:r w:rsidRPr="002D4BE8">
        <w:rPr>
          <w:spacing w:val="-12"/>
        </w:rPr>
        <w:t xml:space="preserve"> </w:t>
      </w:r>
      <w:r w:rsidRPr="002D4BE8">
        <w:rPr>
          <w:spacing w:val="2"/>
        </w:rPr>
        <w:t>i</w:t>
      </w:r>
      <w:r w:rsidRPr="002D4BE8">
        <w:t>n</w:t>
      </w:r>
      <w:r w:rsidRPr="002D4BE8">
        <w:rPr>
          <w:spacing w:val="-3"/>
        </w:rPr>
        <w:t xml:space="preserve"> </w:t>
      </w:r>
      <w:r w:rsidRPr="002D4BE8">
        <w:rPr>
          <w:spacing w:val="1"/>
        </w:rPr>
        <w:t>d</w:t>
      </w:r>
      <w:r w:rsidRPr="002D4BE8">
        <w:t>e</w:t>
      </w:r>
      <w:r w:rsidRPr="002D4BE8">
        <w:rPr>
          <w:spacing w:val="-1"/>
        </w:rPr>
        <w:t>n</w:t>
      </w:r>
      <w:r w:rsidRPr="002D4BE8">
        <w:rPr>
          <w:spacing w:val="2"/>
        </w:rPr>
        <w:t>t</w:t>
      </w:r>
      <w:r w:rsidRPr="002D4BE8">
        <w:t>i</w:t>
      </w:r>
      <w:r w:rsidRPr="002D4BE8">
        <w:rPr>
          <w:spacing w:val="-1"/>
        </w:rPr>
        <w:t>s</w:t>
      </w:r>
      <w:r w:rsidRPr="002D4BE8">
        <w:rPr>
          <w:spacing w:val="2"/>
        </w:rPr>
        <w:t>t</w:t>
      </w:r>
      <w:r w:rsidRPr="002D4BE8">
        <w:rPr>
          <w:spacing w:val="1"/>
        </w:rPr>
        <w:t>r</w:t>
      </w:r>
      <w:r w:rsidRPr="002D4BE8">
        <w:rPr>
          <w:spacing w:val="-4"/>
        </w:rPr>
        <w:t>y</w:t>
      </w:r>
      <w:r w:rsidRPr="002D4BE8">
        <w:t>.</w:t>
      </w:r>
    </w:p>
    <w:p w14:paraId="07D34692" w14:textId="77777777" w:rsidR="00031F35" w:rsidRPr="002D4BE8" w:rsidRDefault="002D4BE8">
      <w:pPr>
        <w:spacing w:before="1"/>
        <w:ind w:left="197"/>
      </w:pPr>
      <w:r w:rsidRPr="002D4BE8">
        <w:t>A</w:t>
      </w:r>
      <w:r w:rsidRPr="002D4BE8">
        <w:rPr>
          <w:spacing w:val="4"/>
        </w:rPr>
        <w:t>b</w:t>
      </w:r>
      <w:r w:rsidRPr="002D4BE8">
        <w:rPr>
          <w:spacing w:val="2"/>
        </w:rPr>
        <w:t>l</w:t>
      </w:r>
      <w:r w:rsidRPr="002D4BE8">
        <w:t>e</w:t>
      </w:r>
      <w:r w:rsidRPr="002D4BE8">
        <w:rPr>
          <w:spacing w:val="4"/>
        </w:rPr>
        <w:t xml:space="preserve"> </w:t>
      </w:r>
      <w:r w:rsidRPr="002D4BE8">
        <w:rPr>
          <w:spacing w:val="2"/>
        </w:rPr>
        <w:t>t</w:t>
      </w:r>
      <w:r w:rsidRPr="002D4BE8">
        <w:t>o</w:t>
      </w:r>
      <w:r w:rsidRPr="002D4BE8">
        <w:rPr>
          <w:spacing w:val="6"/>
        </w:rPr>
        <w:t xml:space="preserve"> </w:t>
      </w:r>
      <w:r w:rsidRPr="002D4BE8">
        <w:t>w</w:t>
      </w:r>
      <w:r w:rsidRPr="002D4BE8">
        <w:rPr>
          <w:spacing w:val="6"/>
        </w:rPr>
        <w:t>r</w:t>
      </w:r>
      <w:r w:rsidRPr="002D4BE8">
        <w:t>i</w:t>
      </w:r>
    </w:p>
    <w:p w14:paraId="4F46F7F3" w14:textId="77777777" w:rsidR="00031F35" w:rsidRPr="002D4BE8" w:rsidRDefault="002D4BE8">
      <w:pPr>
        <w:spacing w:before="31"/>
        <w:ind w:left="194"/>
      </w:pPr>
      <w:r w:rsidRPr="002D4BE8">
        <w:pict w14:anchorId="37175603">
          <v:group id="_x0000_s1028" style="position:absolute;left:0;text-align:left;margin-left:214.25pt;margin-top:-51.2pt;width:9.1pt;height:77.3pt;z-index:-251658752;mso-position-horizontal-relative:page" coordorigin="4285,-1024" coordsize="182,1546">
            <v:shape id="_x0000_s1034" type="#_x0000_t75" style="position:absolute;left:4285;top:-1024;width:182;height:245">
              <v:imagedata r:id="rId5" o:title=""/>
            </v:shape>
            <v:shape id="_x0000_s1033" type="#_x0000_t75" style="position:absolute;left:4285;top:-761;width:182;height:245">
              <v:imagedata r:id="rId5" o:title=""/>
            </v:shape>
            <v:shape id="_x0000_s1032" type="#_x0000_t75" style="position:absolute;left:4285;top:-502;width:182;height:245">
              <v:imagedata r:id="rId5" o:title=""/>
            </v:shape>
            <v:shape id="_x0000_s1031" type="#_x0000_t75" style="position:absolute;left:4285;top:-243;width:182;height:245">
              <v:imagedata r:id="rId5" o:title=""/>
            </v:shape>
            <v:shape id="_x0000_s1030" type="#_x0000_t75" style="position:absolute;left:4285;top:19;width:182;height:245">
              <v:imagedata r:id="rId5" o:title=""/>
            </v:shape>
            <v:shape id="_x0000_s1029" type="#_x0000_t75" style="position:absolute;left:4285;top:278;width:182;height:245">
              <v:imagedata r:id="rId5" o:title=""/>
            </v:shape>
            <w10:wrap anchorx="page"/>
          </v:group>
        </w:pict>
      </w:r>
      <w:r w:rsidRPr="002D4BE8">
        <w:rPr>
          <w:spacing w:val="3"/>
        </w:rPr>
        <w:t>Exce</w:t>
      </w:r>
      <w:r w:rsidRPr="002D4BE8">
        <w:rPr>
          <w:spacing w:val="4"/>
        </w:rPr>
        <w:t>l</w:t>
      </w:r>
      <w:r w:rsidRPr="002D4BE8">
        <w:rPr>
          <w:spacing w:val="2"/>
        </w:rPr>
        <w:t>l</w:t>
      </w:r>
      <w:r w:rsidRPr="002D4BE8">
        <w:rPr>
          <w:spacing w:val="5"/>
        </w:rPr>
        <w:t>e</w:t>
      </w:r>
      <w:r w:rsidRPr="002D4BE8">
        <w:rPr>
          <w:spacing w:val="1"/>
        </w:rPr>
        <w:t>n</w:t>
      </w:r>
      <w:r w:rsidRPr="002D4BE8">
        <w:t>t</w:t>
      </w:r>
      <w:r w:rsidRPr="002D4BE8">
        <w:rPr>
          <w:spacing w:val="-1"/>
        </w:rPr>
        <w:t xml:space="preserve"> </w:t>
      </w:r>
      <w:r w:rsidRPr="002D4BE8">
        <w:rPr>
          <w:spacing w:val="2"/>
        </w:rPr>
        <w:t>l</w:t>
      </w:r>
      <w:r w:rsidRPr="002D4BE8">
        <w:rPr>
          <w:spacing w:val="4"/>
        </w:rPr>
        <w:t>i</w:t>
      </w:r>
      <w:r w:rsidRPr="002D4BE8">
        <w:rPr>
          <w:spacing w:val="2"/>
        </w:rPr>
        <w:t>st</w:t>
      </w:r>
      <w:r w:rsidRPr="002D4BE8">
        <w:rPr>
          <w:spacing w:val="5"/>
        </w:rPr>
        <w:t>e</w:t>
      </w:r>
      <w:r w:rsidRPr="002D4BE8">
        <w:rPr>
          <w:spacing w:val="3"/>
        </w:rPr>
        <w:t>n</w:t>
      </w:r>
      <w:r w:rsidRPr="002D4BE8">
        <w:rPr>
          <w:spacing w:val="4"/>
        </w:rPr>
        <w:t>i</w:t>
      </w:r>
      <w:r w:rsidRPr="002D4BE8">
        <w:rPr>
          <w:spacing w:val="3"/>
        </w:rPr>
        <w:t>n</w:t>
      </w:r>
      <w:r w:rsidRPr="002D4BE8">
        <w:rPr>
          <w:spacing w:val="1"/>
        </w:rPr>
        <w:t>g</w:t>
      </w:r>
      <w:r w:rsidRPr="002D4BE8">
        <w:t>,</w:t>
      </w:r>
      <w:r w:rsidRPr="002D4BE8">
        <w:rPr>
          <w:spacing w:val="-2"/>
        </w:rPr>
        <w:t xml:space="preserve"> </w:t>
      </w:r>
      <w:r w:rsidRPr="002D4BE8">
        <w:rPr>
          <w:spacing w:val="3"/>
        </w:rPr>
        <w:t>c</w:t>
      </w:r>
      <w:r w:rsidRPr="002D4BE8">
        <w:rPr>
          <w:spacing w:val="6"/>
        </w:rPr>
        <w:t>o</w:t>
      </w:r>
      <w:r w:rsidRPr="002D4BE8">
        <w:rPr>
          <w:spacing w:val="3"/>
        </w:rPr>
        <w:t>mmu</w:t>
      </w:r>
      <w:r w:rsidRPr="002D4BE8">
        <w:rPr>
          <w:spacing w:val="1"/>
        </w:rPr>
        <w:t>n</w:t>
      </w:r>
      <w:r w:rsidRPr="002D4BE8">
        <w:rPr>
          <w:spacing w:val="2"/>
        </w:rPr>
        <w:t>i</w:t>
      </w:r>
      <w:r w:rsidRPr="002D4BE8">
        <w:rPr>
          <w:spacing w:val="5"/>
        </w:rPr>
        <w:t>c</w:t>
      </w:r>
      <w:r w:rsidRPr="002D4BE8">
        <w:rPr>
          <w:spacing w:val="3"/>
        </w:rPr>
        <w:t>a</w:t>
      </w:r>
      <w:r w:rsidRPr="002D4BE8">
        <w:rPr>
          <w:spacing w:val="4"/>
        </w:rPr>
        <w:t>t</w:t>
      </w:r>
      <w:r w:rsidRPr="002D4BE8">
        <w:rPr>
          <w:spacing w:val="2"/>
        </w:rPr>
        <w:t>i</w:t>
      </w:r>
      <w:r w:rsidRPr="002D4BE8">
        <w:rPr>
          <w:spacing w:val="3"/>
        </w:rPr>
        <w:t>o</w:t>
      </w:r>
      <w:r w:rsidRPr="002D4BE8">
        <w:t>n</w:t>
      </w:r>
      <w:r w:rsidRPr="002D4BE8">
        <w:rPr>
          <w:spacing w:val="-6"/>
        </w:rPr>
        <w:t xml:space="preserve"> </w:t>
      </w:r>
      <w:r w:rsidRPr="002D4BE8">
        <w:rPr>
          <w:spacing w:val="5"/>
        </w:rPr>
        <w:t>a</w:t>
      </w:r>
      <w:r w:rsidRPr="002D4BE8">
        <w:rPr>
          <w:spacing w:val="1"/>
        </w:rPr>
        <w:t>n</w:t>
      </w:r>
      <w:r w:rsidRPr="002D4BE8">
        <w:t>d</w:t>
      </w:r>
      <w:r w:rsidRPr="002D4BE8">
        <w:rPr>
          <w:spacing w:val="3"/>
        </w:rPr>
        <w:t xml:space="preserve"> </w:t>
      </w:r>
      <w:r w:rsidRPr="002D4BE8">
        <w:rPr>
          <w:spacing w:val="4"/>
        </w:rPr>
        <w:t>i</w:t>
      </w:r>
      <w:r w:rsidRPr="002D4BE8">
        <w:rPr>
          <w:spacing w:val="1"/>
        </w:rPr>
        <w:t>n</w:t>
      </w:r>
      <w:r w:rsidRPr="002D4BE8">
        <w:rPr>
          <w:spacing w:val="4"/>
        </w:rPr>
        <w:t>t</w:t>
      </w:r>
      <w:r w:rsidRPr="002D4BE8">
        <w:rPr>
          <w:spacing w:val="3"/>
        </w:rPr>
        <w:t>erper</w:t>
      </w:r>
      <w:r w:rsidRPr="002D4BE8">
        <w:rPr>
          <w:spacing w:val="2"/>
        </w:rPr>
        <w:t>s</w:t>
      </w:r>
      <w:r w:rsidRPr="002D4BE8">
        <w:rPr>
          <w:spacing w:val="6"/>
        </w:rPr>
        <w:t>o</w:t>
      </w:r>
      <w:r w:rsidRPr="002D4BE8">
        <w:rPr>
          <w:spacing w:val="3"/>
        </w:rPr>
        <w:t>na</w:t>
      </w:r>
      <w:r w:rsidRPr="002D4BE8">
        <w:t>l</w:t>
      </w:r>
      <w:r w:rsidRPr="002D4BE8">
        <w:rPr>
          <w:spacing w:val="-3"/>
        </w:rPr>
        <w:t xml:space="preserve"> </w:t>
      </w:r>
      <w:r w:rsidRPr="002D4BE8">
        <w:rPr>
          <w:spacing w:val="4"/>
        </w:rPr>
        <w:t>s</w:t>
      </w:r>
      <w:r w:rsidRPr="002D4BE8">
        <w:rPr>
          <w:spacing w:val="1"/>
        </w:rPr>
        <w:t>k</w:t>
      </w:r>
      <w:r w:rsidRPr="002D4BE8">
        <w:rPr>
          <w:spacing w:val="4"/>
        </w:rPr>
        <w:t>i</w:t>
      </w:r>
      <w:r w:rsidRPr="002D4BE8">
        <w:rPr>
          <w:spacing w:val="2"/>
        </w:rPr>
        <w:t>l</w:t>
      </w:r>
      <w:r w:rsidRPr="002D4BE8">
        <w:rPr>
          <w:spacing w:val="4"/>
        </w:rPr>
        <w:t>l</w:t>
      </w:r>
      <w:r w:rsidRPr="002D4BE8">
        <w:rPr>
          <w:spacing w:val="2"/>
        </w:rPr>
        <w:t>s</w:t>
      </w:r>
      <w:r w:rsidRPr="002D4BE8">
        <w:t>.</w:t>
      </w:r>
    </w:p>
    <w:p w14:paraId="70A305DB" w14:textId="77777777" w:rsidR="00031F35" w:rsidRPr="002D4BE8" w:rsidRDefault="002D4BE8">
      <w:pPr>
        <w:spacing w:before="29"/>
        <w:ind w:left="197"/>
      </w:pPr>
      <w:r w:rsidRPr="002D4BE8">
        <w:t>A</w:t>
      </w:r>
      <w:r w:rsidRPr="002D4BE8">
        <w:rPr>
          <w:spacing w:val="4"/>
        </w:rPr>
        <w:t>b</w:t>
      </w:r>
      <w:r w:rsidRPr="002D4BE8">
        <w:rPr>
          <w:spacing w:val="2"/>
        </w:rPr>
        <w:t>l</w:t>
      </w:r>
      <w:r w:rsidRPr="002D4BE8">
        <w:t>e</w:t>
      </w:r>
      <w:r w:rsidRPr="002D4BE8">
        <w:rPr>
          <w:spacing w:val="4"/>
        </w:rPr>
        <w:t xml:space="preserve"> </w:t>
      </w:r>
      <w:r w:rsidRPr="002D4BE8">
        <w:rPr>
          <w:spacing w:val="2"/>
        </w:rPr>
        <w:t>t</w:t>
      </w:r>
      <w:r w:rsidRPr="002D4BE8">
        <w:t>o</w:t>
      </w:r>
      <w:r w:rsidRPr="002D4BE8">
        <w:rPr>
          <w:spacing w:val="6"/>
        </w:rPr>
        <w:t xml:space="preserve"> </w:t>
      </w:r>
      <w:r w:rsidRPr="002D4BE8">
        <w:t>w</w:t>
      </w:r>
      <w:r w:rsidRPr="002D4BE8">
        <w:rPr>
          <w:spacing w:val="6"/>
        </w:rPr>
        <w:t>r</w:t>
      </w:r>
      <w:r w:rsidRPr="002D4BE8">
        <w:rPr>
          <w:spacing w:val="2"/>
        </w:rPr>
        <w:t>it</w:t>
      </w:r>
      <w:r w:rsidRPr="002D4BE8">
        <w:t>e</w:t>
      </w:r>
      <w:r w:rsidRPr="002D4BE8">
        <w:rPr>
          <w:spacing w:val="1"/>
        </w:rPr>
        <w:t xml:space="preserve"> </w:t>
      </w:r>
      <w:r w:rsidRPr="002D4BE8">
        <w:rPr>
          <w:spacing w:val="3"/>
        </w:rPr>
        <w:t>pr</w:t>
      </w:r>
      <w:r w:rsidRPr="002D4BE8">
        <w:rPr>
          <w:spacing w:val="5"/>
        </w:rPr>
        <w:t>e</w:t>
      </w:r>
      <w:r w:rsidRPr="002D4BE8">
        <w:rPr>
          <w:spacing w:val="2"/>
        </w:rPr>
        <w:t>s</w:t>
      </w:r>
      <w:r w:rsidRPr="002D4BE8">
        <w:rPr>
          <w:spacing w:val="3"/>
        </w:rPr>
        <w:t>c</w:t>
      </w:r>
      <w:r w:rsidRPr="002D4BE8">
        <w:rPr>
          <w:spacing w:val="5"/>
        </w:rPr>
        <w:t>r</w:t>
      </w:r>
      <w:r w:rsidRPr="002D4BE8">
        <w:rPr>
          <w:spacing w:val="2"/>
        </w:rPr>
        <w:t>i</w:t>
      </w:r>
      <w:r w:rsidRPr="002D4BE8">
        <w:rPr>
          <w:spacing w:val="3"/>
        </w:rPr>
        <w:t>p</w:t>
      </w:r>
      <w:r w:rsidRPr="002D4BE8">
        <w:rPr>
          <w:spacing w:val="4"/>
        </w:rPr>
        <w:t>t</w:t>
      </w:r>
      <w:r w:rsidRPr="002D4BE8">
        <w:rPr>
          <w:spacing w:val="2"/>
        </w:rPr>
        <w:t>i</w:t>
      </w:r>
      <w:r w:rsidRPr="002D4BE8">
        <w:rPr>
          <w:spacing w:val="3"/>
        </w:rPr>
        <w:t>on</w:t>
      </w:r>
      <w:r w:rsidRPr="002D4BE8">
        <w:t>s</w:t>
      </w:r>
      <w:r w:rsidRPr="002D4BE8">
        <w:rPr>
          <w:spacing w:val="-3"/>
        </w:rPr>
        <w:t xml:space="preserve"> </w:t>
      </w:r>
      <w:r w:rsidRPr="002D4BE8">
        <w:rPr>
          <w:spacing w:val="1"/>
        </w:rPr>
        <w:t>f</w:t>
      </w:r>
      <w:r w:rsidRPr="002D4BE8">
        <w:rPr>
          <w:spacing w:val="3"/>
        </w:rPr>
        <w:t>o</w:t>
      </w:r>
      <w:r w:rsidRPr="002D4BE8">
        <w:t>r</w:t>
      </w:r>
      <w:r w:rsidRPr="002D4BE8">
        <w:rPr>
          <w:spacing w:val="10"/>
        </w:rPr>
        <w:t xml:space="preserve"> </w:t>
      </w:r>
      <w:r w:rsidRPr="002D4BE8">
        <w:rPr>
          <w:spacing w:val="5"/>
        </w:rPr>
        <w:t>a</w:t>
      </w:r>
      <w:r w:rsidRPr="002D4BE8">
        <w:rPr>
          <w:spacing w:val="3"/>
        </w:rPr>
        <w:t>n</w:t>
      </w:r>
      <w:r w:rsidRPr="002D4BE8">
        <w:rPr>
          <w:spacing w:val="2"/>
        </w:rPr>
        <w:t>ti</w:t>
      </w:r>
      <w:r w:rsidRPr="002D4BE8">
        <w:rPr>
          <w:spacing w:val="3"/>
        </w:rPr>
        <w:t>b</w:t>
      </w:r>
      <w:r w:rsidRPr="002D4BE8">
        <w:rPr>
          <w:spacing w:val="2"/>
        </w:rPr>
        <w:t>i</w:t>
      </w:r>
      <w:r w:rsidRPr="002D4BE8">
        <w:rPr>
          <w:spacing w:val="6"/>
        </w:rPr>
        <w:t>o</w:t>
      </w:r>
      <w:r w:rsidRPr="002D4BE8">
        <w:rPr>
          <w:spacing w:val="2"/>
        </w:rPr>
        <w:t>ti</w:t>
      </w:r>
      <w:r w:rsidRPr="002D4BE8">
        <w:rPr>
          <w:spacing w:val="5"/>
        </w:rPr>
        <w:t>c</w:t>
      </w:r>
      <w:r w:rsidRPr="002D4BE8">
        <w:t>s</w:t>
      </w:r>
      <w:r w:rsidRPr="002D4BE8">
        <w:rPr>
          <w:spacing w:val="-1"/>
        </w:rPr>
        <w:t xml:space="preserve"> </w:t>
      </w:r>
      <w:r w:rsidRPr="002D4BE8">
        <w:rPr>
          <w:spacing w:val="5"/>
        </w:rPr>
        <w:t>a</w:t>
      </w:r>
      <w:r w:rsidRPr="002D4BE8">
        <w:rPr>
          <w:spacing w:val="1"/>
        </w:rPr>
        <w:t>n</w:t>
      </w:r>
      <w:r w:rsidRPr="002D4BE8">
        <w:t>d</w:t>
      </w:r>
      <w:r w:rsidRPr="002D4BE8">
        <w:rPr>
          <w:spacing w:val="3"/>
        </w:rPr>
        <w:t xml:space="preserve"> </w:t>
      </w:r>
      <w:r w:rsidRPr="002D4BE8">
        <w:rPr>
          <w:spacing w:val="6"/>
        </w:rPr>
        <w:t>o</w:t>
      </w:r>
      <w:r w:rsidRPr="002D4BE8">
        <w:rPr>
          <w:spacing w:val="4"/>
        </w:rPr>
        <w:t>t</w:t>
      </w:r>
      <w:r w:rsidRPr="002D4BE8">
        <w:rPr>
          <w:spacing w:val="1"/>
        </w:rPr>
        <w:t>h</w:t>
      </w:r>
      <w:r w:rsidRPr="002D4BE8">
        <w:rPr>
          <w:spacing w:val="3"/>
        </w:rPr>
        <w:t>e</w:t>
      </w:r>
      <w:r w:rsidRPr="002D4BE8">
        <w:t>r</w:t>
      </w:r>
      <w:r w:rsidRPr="002D4BE8">
        <w:rPr>
          <w:spacing w:val="4"/>
        </w:rPr>
        <w:t xml:space="preserve"> </w:t>
      </w:r>
      <w:r w:rsidRPr="002D4BE8">
        <w:rPr>
          <w:spacing w:val="3"/>
        </w:rPr>
        <w:t>d</w:t>
      </w:r>
      <w:r w:rsidRPr="002D4BE8">
        <w:rPr>
          <w:spacing w:val="5"/>
        </w:rPr>
        <w:t>e</w:t>
      </w:r>
      <w:r w:rsidRPr="002D4BE8">
        <w:rPr>
          <w:spacing w:val="1"/>
        </w:rPr>
        <w:t>n</w:t>
      </w:r>
      <w:r w:rsidRPr="002D4BE8">
        <w:rPr>
          <w:spacing w:val="4"/>
        </w:rPr>
        <w:t>t</w:t>
      </w:r>
      <w:r w:rsidRPr="002D4BE8">
        <w:rPr>
          <w:spacing w:val="3"/>
        </w:rPr>
        <w:t>a</w:t>
      </w:r>
      <w:r w:rsidRPr="002D4BE8">
        <w:t>l</w:t>
      </w:r>
      <w:r w:rsidRPr="002D4BE8">
        <w:rPr>
          <w:spacing w:val="2"/>
        </w:rPr>
        <w:t xml:space="preserve"> </w:t>
      </w:r>
      <w:r w:rsidRPr="002D4BE8">
        <w:rPr>
          <w:spacing w:val="1"/>
        </w:rPr>
        <w:t>m</w:t>
      </w:r>
      <w:r w:rsidRPr="002D4BE8">
        <w:rPr>
          <w:spacing w:val="3"/>
        </w:rPr>
        <w:t>ed</w:t>
      </w:r>
      <w:r w:rsidRPr="002D4BE8">
        <w:rPr>
          <w:spacing w:val="4"/>
        </w:rPr>
        <w:t>i</w:t>
      </w:r>
      <w:r w:rsidRPr="002D4BE8">
        <w:rPr>
          <w:spacing w:val="3"/>
        </w:rPr>
        <w:t>ca</w:t>
      </w:r>
      <w:r w:rsidRPr="002D4BE8">
        <w:rPr>
          <w:spacing w:val="4"/>
        </w:rPr>
        <w:t>t</w:t>
      </w:r>
      <w:r w:rsidRPr="002D4BE8">
        <w:rPr>
          <w:spacing w:val="2"/>
        </w:rPr>
        <w:t>i</w:t>
      </w:r>
      <w:r w:rsidRPr="002D4BE8">
        <w:rPr>
          <w:spacing w:val="3"/>
        </w:rPr>
        <w:t>o</w:t>
      </w:r>
      <w:r w:rsidRPr="002D4BE8">
        <w:rPr>
          <w:spacing w:val="8"/>
        </w:rPr>
        <w:t>n</w:t>
      </w:r>
      <w:r w:rsidRPr="002D4BE8">
        <w:t>.</w:t>
      </w:r>
    </w:p>
    <w:p w14:paraId="3924A7EF" w14:textId="77777777" w:rsidR="00031F35" w:rsidRPr="002D4BE8" w:rsidRDefault="00031F35">
      <w:pPr>
        <w:spacing w:before="12" w:line="260" w:lineRule="exact"/>
        <w:rPr>
          <w:sz w:val="26"/>
          <w:szCs w:val="26"/>
        </w:rPr>
      </w:pPr>
    </w:p>
    <w:p w14:paraId="4E4B3B96" w14:textId="77777777" w:rsidR="00031F35" w:rsidRPr="002D4BE8" w:rsidRDefault="002D4BE8">
      <w:pPr>
        <w:rPr>
          <w:sz w:val="22"/>
          <w:szCs w:val="22"/>
        </w:rPr>
      </w:pPr>
      <w:r w:rsidRPr="002D4BE8">
        <w:rPr>
          <w:spacing w:val="4"/>
          <w:sz w:val="22"/>
          <w:szCs w:val="22"/>
        </w:rPr>
        <w:t>ACAD</w:t>
      </w:r>
      <w:r w:rsidRPr="002D4BE8">
        <w:rPr>
          <w:spacing w:val="2"/>
          <w:sz w:val="22"/>
          <w:szCs w:val="22"/>
        </w:rPr>
        <w:t>E</w:t>
      </w:r>
      <w:r w:rsidRPr="002D4BE8">
        <w:rPr>
          <w:spacing w:val="5"/>
          <w:sz w:val="22"/>
          <w:szCs w:val="22"/>
        </w:rPr>
        <w:t>M</w:t>
      </w:r>
      <w:r w:rsidRPr="002D4BE8">
        <w:rPr>
          <w:spacing w:val="1"/>
          <w:sz w:val="22"/>
          <w:szCs w:val="22"/>
        </w:rPr>
        <w:t>I</w:t>
      </w:r>
      <w:r w:rsidRPr="002D4BE8">
        <w:rPr>
          <w:sz w:val="22"/>
          <w:szCs w:val="22"/>
        </w:rPr>
        <w:t>C</w:t>
      </w:r>
      <w:r w:rsidRPr="002D4BE8">
        <w:rPr>
          <w:spacing w:val="9"/>
          <w:sz w:val="22"/>
          <w:szCs w:val="22"/>
        </w:rPr>
        <w:t xml:space="preserve"> </w:t>
      </w:r>
      <w:r w:rsidRPr="002D4BE8">
        <w:rPr>
          <w:spacing w:val="4"/>
          <w:sz w:val="22"/>
          <w:szCs w:val="22"/>
        </w:rPr>
        <w:t>QUAL</w:t>
      </w:r>
      <w:r w:rsidRPr="002D4BE8">
        <w:rPr>
          <w:spacing w:val="1"/>
          <w:sz w:val="22"/>
          <w:szCs w:val="22"/>
        </w:rPr>
        <w:t>I</w:t>
      </w:r>
      <w:r w:rsidRPr="002D4BE8">
        <w:rPr>
          <w:spacing w:val="4"/>
          <w:sz w:val="22"/>
          <w:szCs w:val="22"/>
        </w:rPr>
        <w:t>F</w:t>
      </w:r>
      <w:r w:rsidRPr="002D4BE8">
        <w:rPr>
          <w:spacing w:val="1"/>
          <w:sz w:val="22"/>
          <w:szCs w:val="22"/>
        </w:rPr>
        <w:t>I</w:t>
      </w:r>
      <w:r w:rsidRPr="002D4BE8">
        <w:rPr>
          <w:spacing w:val="6"/>
          <w:sz w:val="22"/>
          <w:szCs w:val="22"/>
        </w:rPr>
        <w:t>C</w:t>
      </w:r>
      <w:r w:rsidRPr="002D4BE8">
        <w:rPr>
          <w:spacing w:val="4"/>
          <w:sz w:val="22"/>
          <w:szCs w:val="22"/>
        </w:rPr>
        <w:t>A</w:t>
      </w:r>
      <w:r w:rsidRPr="002D4BE8">
        <w:rPr>
          <w:spacing w:val="6"/>
          <w:sz w:val="22"/>
          <w:szCs w:val="22"/>
        </w:rPr>
        <w:t>T</w:t>
      </w:r>
      <w:r w:rsidRPr="002D4BE8">
        <w:rPr>
          <w:spacing w:val="1"/>
          <w:sz w:val="22"/>
          <w:szCs w:val="22"/>
        </w:rPr>
        <w:t>I</w:t>
      </w:r>
      <w:r w:rsidRPr="002D4BE8">
        <w:rPr>
          <w:spacing w:val="4"/>
          <w:sz w:val="22"/>
          <w:szCs w:val="22"/>
        </w:rPr>
        <w:t>ON</w:t>
      </w:r>
      <w:r w:rsidRPr="002D4BE8">
        <w:rPr>
          <w:sz w:val="22"/>
          <w:szCs w:val="22"/>
        </w:rPr>
        <w:t>S</w:t>
      </w:r>
    </w:p>
    <w:p w14:paraId="3739D970" w14:textId="77777777" w:rsidR="00031F35" w:rsidRPr="002D4BE8" w:rsidRDefault="00031F35">
      <w:pPr>
        <w:spacing w:before="4" w:line="280" w:lineRule="exact"/>
        <w:rPr>
          <w:sz w:val="28"/>
          <w:szCs w:val="28"/>
        </w:rPr>
      </w:pPr>
    </w:p>
    <w:p w14:paraId="41575F66" w14:textId="77777777" w:rsidR="00031F35" w:rsidRPr="002D4BE8" w:rsidRDefault="002D4BE8">
      <w:r w:rsidRPr="002D4BE8">
        <w:rPr>
          <w:spacing w:val="13"/>
        </w:rPr>
        <w:t>B</w:t>
      </w:r>
      <w:r w:rsidRPr="002D4BE8">
        <w:rPr>
          <w:spacing w:val="11"/>
        </w:rPr>
        <w:t>S</w:t>
      </w:r>
      <w:r w:rsidRPr="002D4BE8">
        <w:t>c</w:t>
      </w:r>
      <w:r w:rsidRPr="002D4BE8">
        <w:rPr>
          <w:spacing w:val="24"/>
        </w:rPr>
        <w:t xml:space="preserve"> </w:t>
      </w:r>
      <w:r w:rsidRPr="002D4BE8">
        <w:rPr>
          <w:spacing w:val="13"/>
        </w:rPr>
        <w:t>(</w:t>
      </w:r>
      <w:r w:rsidRPr="002D4BE8">
        <w:rPr>
          <w:spacing w:val="12"/>
        </w:rPr>
        <w:t>H</w:t>
      </w:r>
      <w:r w:rsidRPr="002D4BE8">
        <w:rPr>
          <w:spacing w:val="15"/>
        </w:rPr>
        <w:t>o</w:t>
      </w:r>
      <w:r w:rsidRPr="002D4BE8">
        <w:rPr>
          <w:spacing w:val="13"/>
        </w:rPr>
        <w:t>n</w:t>
      </w:r>
      <w:r w:rsidRPr="002D4BE8">
        <w:rPr>
          <w:spacing w:val="11"/>
        </w:rPr>
        <w:t>s</w:t>
      </w:r>
      <w:r w:rsidRPr="002D4BE8">
        <w:t xml:space="preserve">)      </w:t>
      </w:r>
      <w:r w:rsidRPr="002D4BE8">
        <w:rPr>
          <w:spacing w:val="33"/>
        </w:rPr>
        <w:t xml:space="preserve"> </w:t>
      </w:r>
      <w:r w:rsidRPr="002D4BE8">
        <w:t>D</w:t>
      </w:r>
      <w:r w:rsidRPr="002D4BE8">
        <w:rPr>
          <w:spacing w:val="3"/>
        </w:rPr>
        <w:t>e</w:t>
      </w:r>
      <w:r w:rsidRPr="002D4BE8">
        <w:rPr>
          <w:spacing w:val="1"/>
        </w:rPr>
        <w:t>n</w:t>
      </w:r>
      <w:r w:rsidRPr="002D4BE8">
        <w:t>t</w:t>
      </w:r>
      <w:r w:rsidRPr="002D4BE8">
        <w:rPr>
          <w:spacing w:val="2"/>
        </w:rPr>
        <w:t>a</w:t>
      </w:r>
      <w:r w:rsidRPr="002D4BE8">
        <w:t>l</w:t>
      </w:r>
      <w:r w:rsidRPr="002D4BE8">
        <w:rPr>
          <w:spacing w:val="-10"/>
        </w:rPr>
        <w:t xml:space="preserve"> </w:t>
      </w:r>
      <w:r w:rsidRPr="002D4BE8">
        <w:rPr>
          <w:spacing w:val="-11"/>
        </w:rPr>
        <w:t>T</w:t>
      </w:r>
      <w:r w:rsidRPr="002D4BE8">
        <w:rPr>
          <w:spacing w:val="3"/>
        </w:rPr>
        <w:t>ec</w:t>
      </w:r>
      <w:r w:rsidRPr="002D4BE8">
        <w:rPr>
          <w:spacing w:val="1"/>
        </w:rPr>
        <w:t>h</w:t>
      </w:r>
      <w:r w:rsidRPr="002D4BE8">
        <w:rPr>
          <w:spacing w:val="-1"/>
        </w:rPr>
        <w:t>n</w:t>
      </w:r>
      <w:r w:rsidRPr="002D4BE8">
        <w:rPr>
          <w:spacing w:val="3"/>
        </w:rPr>
        <w:t>o</w:t>
      </w:r>
      <w:r w:rsidRPr="002D4BE8">
        <w:t>l</w:t>
      </w:r>
      <w:r w:rsidRPr="002D4BE8">
        <w:rPr>
          <w:spacing w:val="3"/>
        </w:rPr>
        <w:t>o</w:t>
      </w:r>
      <w:r w:rsidRPr="002D4BE8">
        <w:rPr>
          <w:spacing w:val="1"/>
        </w:rPr>
        <w:t>g</w:t>
      </w:r>
      <w:r w:rsidRPr="002D4BE8">
        <w:t>y</w:t>
      </w:r>
    </w:p>
    <w:p w14:paraId="4FF3B15B" w14:textId="77777777" w:rsidR="00031F35" w:rsidRPr="002D4BE8" w:rsidRDefault="002D4BE8">
      <w:pPr>
        <w:spacing w:before="31"/>
      </w:pPr>
      <w:r w:rsidRPr="002D4BE8">
        <w:rPr>
          <w:b/>
          <w:i/>
          <w:spacing w:val="2"/>
        </w:rPr>
        <w:t>Nun</w:t>
      </w:r>
      <w:r w:rsidRPr="002D4BE8">
        <w:rPr>
          <w:b/>
          <w:i/>
          <w:spacing w:val="3"/>
        </w:rPr>
        <w:t>ea</w:t>
      </w:r>
      <w:r w:rsidRPr="002D4BE8">
        <w:rPr>
          <w:b/>
          <w:i/>
          <w:spacing w:val="2"/>
        </w:rPr>
        <w:t>t</w:t>
      </w:r>
      <w:r w:rsidRPr="002D4BE8">
        <w:rPr>
          <w:b/>
          <w:i/>
          <w:spacing w:val="3"/>
        </w:rPr>
        <w:t>o</w:t>
      </w:r>
      <w:r w:rsidRPr="002D4BE8">
        <w:rPr>
          <w:b/>
          <w:i/>
        </w:rPr>
        <w:t>n</w:t>
      </w:r>
      <w:r w:rsidRPr="002D4BE8">
        <w:rPr>
          <w:b/>
          <w:i/>
          <w:spacing w:val="-4"/>
        </w:rPr>
        <w:t xml:space="preserve"> </w:t>
      </w:r>
      <w:r w:rsidRPr="002D4BE8">
        <w:rPr>
          <w:b/>
          <w:i/>
          <w:spacing w:val="2"/>
        </w:rPr>
        <w:t>Uni</w:t>
      </w:r>
      <w:r w:rsidRPr="002D4BE8">
        <w:rPr>
          <w:b/>
          <w:i/>
          <w:spacing w:val="3"/>
        </w:rPr>
        <w:t>ve</w:t>
      </w:r>
      <w:r w:rsidRPr="002D4BE8">
        <w:rPr>
          <w:b/>
          <w:i/>
          <w:spacing w:val="2"/>
        </w:rPr>
        <w:t>rsit</w:t>
      </w:r>
      <w:r w:rsidRPr="002D4BE8">
        <w:rPr>
          <w:b/>
          <w:i/>
        </w:rPr>
        <w:t xml:space="preserve">y    </w:t>
      </w:r>
      <w:r w:rsidRPr="002D4BE8">
        <w:rPr>
          <w:b/>
          <w:i/>
          <w:spacing w:val="3"/>
        </w:rPr>
        <w:t xml:space="preserve"> 2</w:t>
      </w:r>
      <w:r w:rsidRPr="002D4BE8">
        <w:rPr>
          <w:b/>
          <w:i/>
          <w:spacing w:val="1"/>
        </w:rPr>
        <w:t>0</w:t>
      </w:r>
      <w:r w:rsidRPr="002D4BE8">
        <w:rPr>
          <w:b/>
          <w:i/>
          <w:spacing w:val="3"/>
        </w:rPr>
        <w:t>0</w:t>
      </w:r>
      <w:r w:rsidRPr="002D4BE8">
        <w:rPr>
          <w:b/>
          <w:i/>
        </w:rPr>
        <w:t>5</w:t>
      </w:r>
      <w:r w:rsidRPr="002D4BE8">
        <w:rPr>
          <w:b/>
          <w:i/>
          <w:spacing w:val="6"/>
        </w:rPr>
        <w:t xml:space="preserve"> </w:t>
      </w:r>
      <w:r w:rsidRPr="002D4BE8">
        <w:rPr>
          <w:b/>
          <w:i/>
        </w:rPr>
        <w:t>-</w:t>
      </w:r>
      <w:r w:rsidRPr="002D4BE8">
        <w:rPr>
          <w:b/>
          <w:i/>
          <w:spacing w:val="3"/>
        </w:rPr>
        <w:t xml:space="preserve"> 2</w:t>
      </w:r>
      <w:r w:rsidRPr="002D4BE8">
        <w:rPr>
          <w:b/>
          <w:i/>
          <w:spacing w:val="1"/>
        </w:rPr>
        <w:t>0</w:t>
      </w:r>
      <w:r w:rsidRPr="002D4BE8">
        <w:rPr>
          <w:b/>
          <w:i/>
          <w:spacing w:val="3"/>
        </w:rPr>
        <w:t>0</w:t>
      </w:r>
      <w:r w:rsidRPr="002D4BE8">
        <w:rPr>
          <w:b/>
          <w:i/>
        </w:rPr>
        <w:t>8</w:t>
      </w:r>
    </w:p>
    <w:p w14:paraId="52E7E013" w14:textId="77777777" w:rsidR="00031F35" w:rsidRPr="002D4BE8" w:rsidRDefault="00031F35">
      <w:pPr>
        <w:spacing w:before="8" w:line="280" w:lineRule="exact"/>
        <w:rPr>
          <w:sz w:val="28"/>
          <w:szCs w:val="28"/>
        </w:rPr>
      </w:pPr>
    </w:p>
    <w:p w14:paraId="248C27F3" w14:textId="77777777" w:rsidR="00031F35" w:rsidRPr="002D4BE8" w:rsidRDefault="002D4BE8">
      <w:r w:rsidRPr="002D4BE8">
        <w:t>A</w:t>
      </w:r>
      <w:r w:rsidRPr="002D4BE8">
        <w:rPr>
          <w:spacing w:val="23"/>
        </w:rPr>
        <w:t xml:space="preserve"> </w:t>
      </w:r>
      <w:r w:rsidRPr="002D4BE8">
        <w:rPr>
          <w:spacing w:val="14"/>
        </w:rPr>
        <w:t>l</w:t>
      </w:r>
      <w:r w:rsidRPr="002D4BE8">
        <w:rPr>
          <w:spacing w:val="15"/>
        </w:rPr>
        <w:t>e</w:t>
      </w:r>
      <w:r w:rsidRPr="002D4BE8">
        <w:rPr>
          <w:spacing w:val="11"/>
        </w:rPr>
        <w:t>v</w:t>
      </w:r>
      <w:r w:rsidRPr="002D4BE8">
        <w:rPr>
          <w:spacing w:val="15"/>
        </w:rPr>
        <w:t>e</w:t>
      </w:r>
      <w:r w:rsidRPr="002D4BE8">
        <w:rPr>
          <w:spacing w:val="14"/>
        </w:rPr>
        <w:t>l</w:t>
      </w:r>
      <w:r w:rsidRPr="002D4BE8">
        <w:rPr>
          <w:spacing w:val="11"/>
        </w:rPr>
        <w:t>s</w:t>
      </w:r>
      <w:r w:rsidRPr="002D4BE8">
        <w:t xml:space="preserve">:           </w:t>
      </w:r>
      <w:r w:rsidRPr="002D4BE8">
        <w:rPr>
          <w:spacing w:val="18"/>
        </w:rPr>
        <w:t xml:space="preserve"> </w:t>
      </w:r>
      <w:r w:rsidRPr="002D4BE8">
        <w:rPr>
          <w:spacing w:val="12"/>
        </w:rPr>
        <w:t>Ma</w:t>
      </w:r>
      <w:r w:rsidRPr="002D4BE8">
        <w:rPr>
          <w:spacing w:val="14"/>
        </w:rPr>
        <w:t>t</w:t>
      </w:r>
      <w:r w:rsidRPr="002D4BE8">
        <w:rPr>
          <w:spacing w:val="13"/>
        </w:rPr>
        <w:t>h</w:t>
      </w:r>
      <w:r w:rsidRPr="002D4BE8">
        <w:t>s</w:t>
      </w:r>
      <w:r w:rsidRPr="002D4BE8">
        <w:rPr>
          <w:spacing w:val="21"/>
        </w:rPr>
        <w:t xml:space="preserve"> </w:t>
      </w:r>
      <w:r w:rsidRPr="002D4BE8">
        <w:rPr>
          <w:spacing w:val="15"/>
        </w:rPr>
        <w:t>(</w:t>
      </w:r>
      <w:r w:rsidRPr="002D4BE8">
        <w:rPr>
          <w:spacing w:val="12"/>
        </w:rPr>
        <w:t>A</w:t>
      </w:r>
      <w:r w:rsidRPr="002D4BE8">
        <w:t>)</w:t>
      </w:r>
      <w:r w:rsidRPr="002D4BE8">
        <w:rPr>
          <w:spacing w:val="22"/>
        </w:rPr>
        <w:t xml:space="preserve"> </w:t>
      </w:r>
      <w:r w:rsidRPr="002D4BE8">
        <w:rPr>
          <w:spacing w:val="15"/>
        </w:rPr>
        <w:t>E</w:t>
      </w:r>
      <w:r w:rsidRPr="002D4BE8">
        <w:rPr>
          <w:spacing w:val="13"/>
        </w:rPr>
        <w:t>ng</w:t>
      </w:r>
      <w:r w:rsidRPr="002D4BE8">
        <w:rPr>
          <w:spacing w:val="14"/>
        </w:rPr>
        <w:t>l</w:t>
      </w:r>
      <w:r w:rsidRPr="002D4BE8">
        <w:rPr>
          <w:spacing w:val="12"/>
        </w:rPr>
        <w:t>i</w:t>
      </w:r>
      <w:r w:rsidRPr="002D4BE8">
        <w:rPr>
          <w:spacing w:val="14"/>
        </w:rPr>
        <w:t>s</w:t>
      </w:r>
      <w:r w:rsidRPr="002D4BE8">
        <w:t>h</w:t>
      </w:r>
      <w:r w:rsidRPr="002D4BE8">
        <w:rPr>
          <w:spacing w:val="19"/>
        </w:rPr>
        <w:t xml:space="preserve"> </w:t>
      </w:r>
      <w:r w:rsidRPr="002D4BE8">
        <w:rPr>
          <w:spacing w:val="13"/>
        </w:rPr>
        <w:t>(B</w:t>
      </w:r>
      <w:r w:rsidRPr="002D4BE8">
        <w:t>)</w:t>
      </w:r>
      <w:r w:rsidRPr="002D4BE8">
        <w:rPr>
          <w:spacing w:val="22"/>
        </w:rPr>
        <w:t xml:space="preserve"> </w:t>
      </w:r>
      <w:r w:rsidRPr="002D4BE8">
        <w:rPr>
          <w:spacing w:val="15"/>
        </w:rPr>
        <w:t>Te</w:t>
      </w:r>
      <w:r w:rsidRPr="002D4BE8">
        <w:rPr>
          <w:spacing w:val="12"/>
        </w:rPr>
        <w:t>c</w:t>
      </w:r>
      <w:r w:rsidRPr="002D4BE8">
        <w:rPr>
          <w:spacing w:val="13"/>
        </w:rPr>
        <w:t>hno</w:t>
      </w:r>
      <w:r w:rsidRPr="002D4BE8">
        <w:rPr>
          <w:spacing w:val="12"/>
        </w:rPr>
        <w:t>l</w:t>
      </w:r>
      <w:r w:rsidRPr="002D4BE8">
        <w:rPr>
          <w:spacing w:val="15"/>
        </w:rPr>
        <w:t>o</w:t>
      </w:r>
      <w:r w:rsidRPr="002D4BE8">
        <w:rPr>
          <w:spacing w:val="13"/>
        </w:rPr>
        <w:t>g</w:t>
      </w:r>
      <w:r w:rsidRPr="002D4BE8">
        <w:t>y</w:t>
      </w:r>
      <w:r w:rsidRPr="002D4BE8">
        <w:rPr>
          <w:spacing w:val="15"/>
        </w:rPr>
        <w:t xml:space="preserve"> </w:t>
      </w:r>
      <w:r w:rsidRPr="002D4BE8">
        <w:rPr>
          <w:spacing w:val="13"/>
        </w:rPr>
        <w:t>(B</w:t>
      </w:r>
      <w:r w:rsidRPr="002D4BE8">
        <w:t>)</w:t>
      </w:r>
      <w:r w:rsidRPr="002D4BE8">
        <w:rPr>
          <w:spacing w:val="24"/>
        </w:rPr>
        <w:t xml:space="preserve"> </w:t>
      </w:r>
      <w:r w:rsidRPr="002D4BE8">
        <w:rPr>
          <w:spacing w:val="14"/>
        </w:rPr>
        <w:t>S</w:t>
      </w:r>
      <w:r w:rsidRPr="002D4BE8">
        <w:rPr>
          <w:spacing w:val="12"/>
        </w:rPr>
        <w:t>ci</w:t>
      </w:r>
      <w:r w:rsidRPr="002D4BE8">
        <w:rPr>
          <w:spacing w:val="15"/>
        </w:rPr>
        <w:t>e</w:t>
      </w:r>
      <w:r w:rsidRPr="002D4BE8">
        <w:rPr>
          <w:spacing w:val="13"/>
        </w:rPr>
        <w:t>n</w:t>
      </w:r>
      <w:r w:rsidRPr="002D4BE8">
        <w:rPr>
          <w:spacing w:val="12"/>
        </w:rPr>
        <w:t>c</w:t>
      </w:r>
      <w:r w:rsidRPr="002D4BE8">
        <w:t>e</w:t>
      </w:r>
      <w:r w:rsidRPr="002D4BE8">
        <w:rPr>
          <w:spacing w:val="21"/>
        </w:rPr>
        <w:t xml:space="preserve"> </w:t>
      </w:r>
      <w:r w:rsidRPr="002D4BE8">
        <w:rPr>
          <w:spacing w:val="15"/>
        </w:rPr>
        <w:t>(</w:t>
      </w:r>
      <w:r w:rsidRPr="002D4BE8">
        <w:rPr>
          <w:spacing w:val="11"/>
        </w:rPr>
        <w:t>C</w:t>
      </w:r>
      <w:r w:rsidRPr="002D4BE8">
        <w:t>)</w:t>
      </w:r>
    </w:p>
    <w:p w14:paraId="2FE55019" w14:textId="77777777" w:rsidR="00031F35" w:rsidRPr="002D4BE8" w:rsidRDefault="002D4BE8">
      <w:pPr>
        <w:spacing w:before="31"/>
      </w:pPr>
      <w:r w:rsidRPr="002D4BE8">
        <w:rPr>
          <w:b/>
          <w:i/>
          <w:spacing w:val="1"/>
        </w:rPr>
        <w:t>C</w:t>
      </w:r>
      <w:r w:rsidRPr="002D4BE8">
        <w:rPr>
          <w:b/>
          <w:i/>
          <w:spacing w:val="3"/>
        </w:rPr>
        <w:t>ove</w:t>
      </w:r>
      <w:r w:rsidRPr="002D4BE8">
        <w:rPr>
          <w:b/>
          <w:i/>
          <w:spacing w:val="2"/>
        </w:rPr>
        <w:t>ntr</w:t>
      </w:r>
      <w:r w:rsidRPr="002D4BE8">
        <w:rPr>
          <w:b/>
          <w:i/>
        </w:rPr>
        <w:t>y</w:t>
      </w:r>
      <w:r w:rsidRPr="002D4BE8">
        <w:rPr>
          <w:b/>
          <w:i/>
          <w:spacing w:val="-2"/>
        </w:rPr>
        <w:t xml:space="preserve"> </w:t>
      </w:r>
      <w:r w:rsidRPr="002D4BE8">
        <w:rPr>
          <w:b/>
          <w:i/>
          <w:spacing w:val="1"/>
        </w:rPr>
        <w:t>C</w:t>
      </w:r>
      <w:r w:rsidRPr="002D4BE8">
        <w:rPr>
          <w:b/>
          <w:i/>
          <w:spacing w:val="3"/>
        </w:rPr>
        <w:t>e</w:t>
      </w:r>
      <w:r w:rsidRPr="002D4BE8">
        <w:rPr>
          <w:b/>
          <w:i/>
          <w:spacing w:val="2"/>
        </w:rPr>
        <w:t>ntr</w:t>
      </w:r>
      <w:r w:rsidRPr="002D4BE8">
        <w:rPr>
          <w:b/>
          <w:i/>
          <w:spacing w:val="3"/>
        </w:rPr>
        <w:t>a</w:t>
      </w:r>
      <w:r w:rsidRPr="002D4BE8">
        <w:rPr>
          <w:b/>
          <w:i/>
        </w:rPr>
        <w:t>l</w:t>
      </w:r>
      <w:r w:rsidRPr="002D4BE8">
        <w:rPr>
          <w:b/>
          <w:i/>
          <w:spacing w:val="-1"/>
        </w:rPr>
        <w:t xml:space="preserve"> </w:t>
      </w:r>
      <w:r w:rsidRPr="002D4BE8">
        <w:rPr>
          <w:b/>
          <w:i/>
          <w:spacing w:val="1"/>
        </w:rPr>
        <w:t>C</w:t>
      </w:r>
      <w:r w:rsidRPr="002D4BE8">
        <w:rPr>
          <w:b/>
          <w:i/>
          <w:spacing w:val="3"/>
        </w:rPr>
        <w:t>o</w:t>
      </w:r>
      <w:r w:rsidRPr="002D4BE8">
        <w:rPr>
          <w:b/>
          <w:i/>
          <w:spacing w:val="2"/>
        </w:rPr>
        <w:t>ll</w:t>
      </w:r>
      <w:r w:rsidRPr="002D4BE8">
        <w:rPr>
          <w:b/>
          <w:i/>
          <w:spacing w:val="3"/>
        </w:rPr>
        <w:t>e</w:t>
      </w:r>
      <w:r w:rsidRPr="002D4BE8">
        <w:rPr>
          <w:b/>
          <w:i/>
          <w:spacing w:val="1"/>
        </w:rPr>
        <w:t>g</w:t>
      </w:r>
      <w:r w:rsidRPr="002D4BE8">
        <w:rPr>
          <w:b/>
          <w:i/>
        </w:rPr>
        <w:t xml:space="preserve">e    </w:t>
      </w:r>
      <w:r w:rsidRPr="002D4BE8">
        <w:rPr>
          <w:b/>
          <w:i/>
          <w:spacing w:val="5"/>
        </w:rPr>
        <w:t xml:space="preserve"> </w:t>
      </w:r>
      <w:r w:rsidRPr="002D4BE8">
        <w:rPr>
          <w:b/>
          <w:i/>
          <w:spacing w:val="3"/>
        </w:rPr>
        <w:t>20</w:t>
      </w:r>
      <w:r w:rsidRPr="002D4BE8">
        <w:rPr>
          <w:b/>
          <w:i/>
          <w:spacing w:val="1"/>
        </w:rPr>
        <w:t>0</w:t>
      </w:r>
      <w:r w:rsidRPr="002D4BE8">
        <w:rPr>
          <w:b/>
          <w:i/>
        </w:rPr>
        <w:t>3</w:t>
      </w:r>
      <w:r w:rsidRPr="002D4BE8">
        <w:rPr>
          <w:b/>
          <w:i/>
          <w:spacing w:val="7"/>
        </w:rPr>
        <w:t xml:space="preserve"> </w:t>
      </w:r>
      <w:r w:rsidRPr="002D4BE8">
        <w:rPr>
          <w:b/>
          <w:i/>
        </w:rPr>
        <w:t>-</w:t>
      </w:r>
      <w:r w:rsidRPr="002D4BE8">
        <w:rPr>
          <w:b/>
          <w:i/>
          <w:spacing w:val="3"/>
        </w:rPr>
        <w:t xml:space="preserve"> 2</w:t>
      </w:r>
      <w:r w:rsidRPr="002D4BE8">
        <w:rPr>
          <w:b/>
          <w:i/>
          <w:spacing w:val="1"/>
        </w:rPr>
        <w:t>0</w:t>
      </w:r>
      <w:r w:rsidRPr="002D4BE8">
        <w:rPr>
          <w:b/>
          <w:i/>
          <w:spacing w:val="3"/>
        </w:rPr>
        <w:t>0</w:t>
      </w:r>
      <w:r w:rsidRPr="002D4BE8">
        <w:rPr>
          <w:b/>
          <w:i/>
        </w:rPr>
        <w:t>5</w:t>
      </w:r>
    </w:p>
    <w:p w14:paraId="0B3E991D" w14:textId="77777777" w:rsidR="00031F35" w:rsidRPr="002D4BE8" w:rsidRDefault="00031F35">
      <w:pPr>
        <w:spacing w:before="6" w:line="280" w:lineRule="exact"/>
        <w:rPr>
          <w:sz w:val="28"/>
          <w:szCs w:val="28"/>
        </w:rPr>
      </w:pPr>
    </w:p>
    <w:p w14:paraId="7B84B2B1" w14:textId="77777777" w:rsidR="00031F35" w:rsidRPr="002D4BE8" w:rsidRDefault="002D4BE8">
      <w:pPr>
        <w:sectPr w:rsidR="00031F35" w:rsidRPr="002D4BE8">
          <w:type w:val="continuous"/>
          <w:pgSz w:w="11920" w:h="16840"/>
          <w:pgMar w:top="860" w:right="620" w:bottom="280" w:left="580" w:header="720" w:footer="720" w:gutter="0"/>
          <w:cols w:num="2" w:space="720" w:equalWidth="0">
            <w:col w:w="2565" w:space="1140"/>
            <w:col w:w="7015"/>
          </w:cols>
        </w:sectPr>
      </w:pPr>
      <w:r w:rsidRPr="002D4BE8">
        <w:rPr>
          <w:spacing w:val="6"/>
        </w:rPr>
        <w:t>R</w:t>
      </w:r>
      <w:r w:rsidRPr="002D4BE8">
        <w:rPr>
          <w:spacing w:val="10"/>
        </w:rPr>
        <w:t>E</w:t>
      </w:r>
      <w:r w:rsidRPr="002D4BE8">
        <w:rPr>
          <w:spacing w:val="7"/>
        </w:rPr>
        <w:t>F</w:t>
      </w:r>
      <w:r w:rsidRPr="002D4BE8">
        <w:rPr>
          <w:spacing w:val="10"/>
        </w:rPr>
        <w:t>E</w:t>
      </w:r>
      <w:r w:rsidRPr="002D4BE8">
        <w:rPr>
          <w:spacing w:val="6"/>
        </w:rPr>
        <w:t>R</w:t>
      </w:r>
      <w:r w:rsidRPr="002D4BE8">
        <w:rPr>
          <w:spacing w:val="10"/>
        </w:rPr>
        <w:t>EN</w:t>
      </w:r>
      <w:r w:rsidRPr="002D4BE8">
        <w:rPr>
          <w:spacing w:val="6"/>
        </w:rPr>
        <w:t>C</w:t>
      </w:r>
      <w:r w:rsidRPr="002D4BE8">
        <w:rPr>
          <w:spacing w:val="10"/>
        </w:rPr>
        <w:t>E</w:t>
      </w:r>
      <w:r w:rsidRPr="002D4BE8">
        <w:t>S</w:t>
      </w:r>
      <w:r w:rsidRPr="002D4BE8">
        <w:rPr>
          <w:spacing w:val="3"/>
        </w:rPr>
        <w:t xml:space="preserve"> </w:t>
      </w:r>
      <w:r w:rsidRPr="002D4BE8">
        <w:t>–</w:t>
      </w:r>
      <w:r w:rsidRPr="002D4BE8">
        <w:rPr>
          <w:spacing w:val="17"/>
        </w:rPr>
        <w:t xml:space="preserve"> </w:t>
      </w:r>
      <w:r w:rsidRPr="002D4BE8">
        <w:rPr>
          <w:spacing w:val="2"/>
        </w:rPr>
        <w:t>A</w:t>
      </w:r>
      <w:r w:rsidRPr="002D4BE8">
        <w:rPr>
          <w:spacing w:val="3"/>
        </w:rPr>
        <w:t>va</w:t>
      </w:r>
      <w:r w:rsidRPr="002D4BE8">
        <w:rPr>
          <w:spacing w:val="2"/>
        </w:rPr>
        <w:t>i</w:t>
      </w:r>
      <w:r w:rsidRPr="002D4BE8">
        <w:rPr>
          <w:spacing w:val="4"/>
        </w:rPr>
        <w:t>l</w:t>
      </w:r>
      <w:r w:rsidRPr="002D4BE8">
        <w:rPr>
          <w:spacing w:val="3"/>
        </w:rPr>
        <w:t>ab</w:t>
      </w:r>
      <w:r w:rsidRPr="002D4BE8">
        <w:rPr>
          <w:spacing w:val="2"/>
        </w:rPr>
        <w:t>l</w:t>
      </w:r>
      <w:r w:rsidRPr="002D4BE8">
        <w:t xml:space="preserve">e </w:t>
      </w:r>
      <w:r w:rsidRPr="002D4BE8">
        <w:rPr>
          <w:spacing w:val="3"/>
        </w:rPr>
        <w:t>o</w:t>
      </w:r>
      <w:r w:rsidRPr="002D4BE8">
        <w:t>n</w:t>
      </w:r>
      <w:r w:rsidRPr="002D4BE8">
        <w:rPr>
          <w:spacing w:val="2"/>
        </w:rPr>
        <w:t xml:space="preserve"> </w:t>
      </w:r>
      <w:r w:rsidRPr="002D4BE8">
        <w:rPr>
          <w:spacing w:val="3"/>
        </w:rPr>
        <w:t>re</w:t>
      </w:r>
      <w:r w:rsidRPr="002D4BE8">
        <w:rPr>
          <w:spacing w:val="10"/>
        </w:rPr>
        <w:t>q</w:t>
      </w:r>
      <w:r w:rsidRPr="002D4BE8">
        <w:rPr>
          <w:spacing w:val="1"/>
        </w:rPr>
        <w:t>u</w:t>
      </w:r>
      <w:r w:rsidRPr="002D4BE8">
        <w:rPr>
          <w:spacing w:val="5"/>
        </w:rPr>
        <w:t>e</w:t>
      </w:r>
      <w:r w:rsidRPr="002D4BE8">
        <w:rPr>
          <w:spacing w:val="2"/>
        </w:rPr>
        <w:t>st</w:t>
      </w:r>
      <w:r w:rsidRPr="002D4BE8">
        <w:t>.</w:t>
      </w:r>
    </w:p>
    <w:p w14:paraId="14FCCD94" w14:textId="4D9DED65" w:rsidR="00031F35" w:rsidRPr="002D4BE8" w:rsidRDefault="00031F35">
      <w:pPr>
        <w:spacing w:before="37" w:line="276" w:lineRule="auto"/>
        <w:ind w:left="104" w:right="70"/>
      </w:pPr>
    </w:p>
    <w:sectPr w:rsidR="00031F35" w:rsidRPr="002D4BE8">
      <w:pgSz w:w="11920" w:h="16840"/>
      <w:pgMar w:top="1200" w:right="82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61B49"/>
    <w:multiLevelType w:val="multilevel"/>
    <w:tmpl w:val="D8AA999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F35"/>
    <w:rsid w:val="00031F35"/>
    <w:rsid w:val="002D4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4:docId w14:val="29413F52"/>
  <w15:docId w15:val="{A3C64E86-02AA-4962-BD20-BF02CF3F3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448</Words>
  <Characters>2556</Characters>
  <Application>Microsoft Office Word</Application>
  <DocSecurity>0</DocSecurity>
  <Lines>21</Lines>
  <Paragraphs>5</Paragraphs>
  <ScaleCrop>false</ScaleCrop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2021-05-27T16:53:00Z</dcterms:created>
  <dcterms:modified xsi:type="dcterms:W3CDTF">2021-05-27T16:55:00Z</dcterms:modified>
</cp:coreProperties>
</file>